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3F489" w14:textId="77777777" w:rsidR="00B51764" w:rsidRPr="00B51764" w:rsidRDefault="00B51764" w:rsidP="00B51764">
      <w:pPr>
        <w:keepNext/>
        <w:overflowPunct/>
        <w:autoSpaceDE/>
        <w:spacing w:line="276" w:lineRule="auto"/>
        <w:jc w:val="center"/>
        <w:textAlignment w:val="auto"/>
        <w:rPr>
          <w:rFonts w:ascii="Arial" w:hAnsi="Arial" w:cs="Arial"/>
          <w:b/>
          <w:bCs/>
          <w:iCs/>
          <w:sz w:val="16"/>
          <w:szCs w:val="16"/>
          <w:u w:val="single"/>
        </w:rPr>
      </w:pPr>
    </w:p>
    <w:p w14:paraId="2E790250" w14:textId="77777777" w:rsidR="00B51764" w:rsidRPr="00B51764" w:rsidRDefault="00B51764" w:rsidP="00B51764">
      <w:pPr>
        <w:keepNext/>
        <w:overflowPunct/>
        <w:autoSpaceDE/>
        <w:spacing w:line="276" w:lineRule="auto"/>
        <w:jc w:val="center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b/>
          <w:szCs w:val="24"/>
        </w:rPr>
        <w:t>Umowa</w:t>
      </w:r>
    </w:p>
    <w:p w14:paraId="735A8908" w14:textId="77777777" w:rsidR="00B51764" w:rsidRPr="00B51764" w:rsidRDefault="00B51764" w:rsidP="00B51764">
      <w:pPr>
        <w:overflowPunct/>
        <w:autoSpaceDE/>
        <w:spacing w:line="276" w:lineRule="auto"/>
        <w:textAlignment w:val="auto"/>
        <w:rPr>
          <w:rFonts w:ascii="Arial" w:hAnsi="Arial" w:cs="Arial"/>
          <w:b/>
          <w:sz w:val="12"/>
          <w:szCs w:val="12"/>
        </w:rPr>
      </w:pPr>
    </w:p>
    <w:p w14:paraId="7347ED2B" w14:textId="7DFD22E7" w:rsidR="00B51764" w:rsidRPr="00B51764" w:rsidRDefault="00B51764" w:rsidP="00F059E3">
      <w:pPr>
        <w:overflowPunct/>
        <w:autoSpaceDE/>
        <w:spacing w:line="276" w:lineRule="auto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b/>
          <w:szCs w:val="24"/>
        </w:rPr>
        <w:t>zawarta w Ostrowie Wielkopolskim w dniu ……….. 202</w:t>
      </w:r>
      <w:r w:rsidR="00F059E3">
        <w:rPr>
          <w:rFonts w:ascii="Arial" w:hAnsi="Arial" w:cs="Arial"/>
          <w:b/>
          <w:szCs w:val="24"/>
        </w:rPr>
        <w:t>5</w:t>
      </w:r>
      <w:r w:rsidRPr="00B51764">
        <w:rPr>
          <w:rFonts w:ascii="Arial" w:hAnsi="Arial" w:cs="Arial"/>
          <w:b/>
          <w:szCs w:val="24"/>
        </w:rPr>
        <w:t xml:space="preserve"> r.</w:t>
      </w:r>
    </w:p>
    <w:p w14:paraId="29626ECD" w14:textId="77777777" w:rsidR="00B51764" w:rsidRPr="00B51764" w:rsidRDefault="00B51764" w:rsidP="00B51764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pomiędzy:</w:t>
      </w:r>
    </w:p>
    <w:p w14:paraId="775F8AB3" w14:textId="77777777" w:rsidR="00B51764" w:rsidRPr="00B51764" w:rsidRDefault="00B51764" w:rsidP="00B51764">
      <w:pPr>
        <w:overflowPunct/>
        <w:autoSpaceDE/>
        <w:spacing w:line="276" w:lineRule="auto"/>
        <w:jc w:val="center"/>
        <w:textAlignment w:val="auto"/>
        <w:rPr>
          <w:rFonts w:ascii="Arial" w:hAnsi="Arial" w:cs="Arial"/>
          <w:b/>
          <w:szCs w:val="24"/>
        </w:rPr>
      </w:pPr>
    </w:p>
    <w:p w14:paraId="0E83E7B2" w14:textId="53421CC7" w:rsidR="00513B52" w:rsidRPr="00513B52" w:rsidRDefault="00513B52" w:rsidP="00513B52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  <w:r w:rsidRPr="00513B52">
        <w:rPr>
          <w:rFonts w:ascii="Arial" w:hAnsi="Arial" w:cs="Arial"/>
          <w:bCs/>
          <w:szCs w:val="24"/>
        </w:rPr>
        <w:t xml:space="preserve">Grażyną Hylą, zamieszkałą w [...], legitymującą się dowodem osobistym nr [...], NIP: </w:t>
      </w:r>
      <w:r w:rsidR="00F351DC" w:rsidRPr="00F351DC">
        <w:rPr>
          <w:rFonts w:ascii="Arial" w:hAnsi="Arial" w:cs="Arial"/>
          <w:bCs/>
          <w:szCs w:val="24"/>
        </w:rPr>
        <w:t>6221347521</w:t>
      </w:r>
    </w:p>
    <w:p w14:paraId="755C4D4F" w14:textId="77777777" w:rsidR="00513B52" w:rsidRPr="00513B52" w:rsidRDefault="00513B52" w:rsidP="00513B52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  <w:r w:rsidRPr="00513B52">
        <w:rPr>
          <w:rFonts w:ascii="Arial" w:hAnsi="Arial" w:cs="Arial"/>
          <w:bCs/>
          <w:szCs w:val="24"/>
        </w:rPr>
        <w:t>oraz</w:t>
      </w:r>
    </w:p>
    <w:p w14:paraId="710ED1FF" w14:textId="4DFA00DF" w:rsidR="00513B52" w:rsidRPr="00513B52" w:rsidRDefault="00513B52" w:rsidP="00513B52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  <w:r w:rsidRPr="00513B52">
        <w:rPr>
          <w:rFonts w:ascii="Arial" w:hAnsi="Arial" w:cs="Arial"/>
          <w:bCs/>
          <w:szCs w:val="24"/>
        </w:rPr>
        <w:t xml:space="preserve">Markiem Hylą, zamieszkałym w [...], legitymującym się dowodem osobistym nr [...], NIP: </w:t>
      </w:r>
      <w:r w:rsidR="00381662" w:rsidRPr="00381662">
        <w:rPr>
          <w:rFonts w:ascii="Arial" w:hAnsi="Arial" w:cs="Arial"/>
          <w:bCs/>
          <w:szCs w:val="24"/>
        </w:rPr>
        <w:t>6221941655</w:t>
      </w:r>
      <w:r w:rsidRPr="00513B52">
        <w:rPr>
          <w:rFonts w:ascii="Arial" w:hAnsi="Arial" w:cs="Arial"/>
          <w:bCs/>
          <w:szCs w:val="24"/>
        </w:rPr>
        <w:t>,</w:t>
      </w:r>
    </w:p>
    <w:p w14:paraId="609B1F0B" w14:textId="77777777" w:rsidR="00513B52" w:rsidRPr="00513B52" w:rsidRDefault="00513B52" w:rsidP="00513B52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</w:p>
    <w:p w14:paraId="17EAD28E" w14:textId="569AE942" w:rsidR="00513B52" w:rsidRPr="00513B52" w:rsidRDefault="00513B52" w:rsidP="00513B52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  <w:r w:rsidRPr="00513B52">
        <w:rPr>
          <w:rFonts w:ascii="Arial" w:hAnsi="Arial" w:cs="Arial"/>
          <w:bCs/>
          <w:szCs w:val="24"/>
        </w:rPr>
        <w:t>prowadzącymi wspólnie działalność gospodarczą w formie spółki cywilnej pod firmą:</w:t>
      </w:r>
      <w:r w:rsidR="00E8280B">
        <w:rPr>
          <w:rFonts w:ascii="Arial" w:hAnsi="Arial" w:cs="Arial"/>
          <w:bCs/>
          <w:szCs w:val="24"/>
        </w:rPr>
        <w:t xml:space="preserve"> </w:t>
      </w:r>
      <w:r w:rsidRPr="00513B52">
        <w:rPr>
          <w:rFonts w:ascii="Arial" w:hAnsi="Arial" w:cs="Arial"/>
          <w:bCs/>
          <w:szCs w:val="24"/>
        </w:rPr>
        <w:t>„</w:t>
      </w:r>
      <w:r w:rsidRPr="00CD7931">
        <w:rPr>
          <w:rFonts w:ascii="Arial" w:hAnsi="Arial" w:cs="Arial"/>
          <w:b/>
          <w:szCs w:val="24"/>
        </w:rPr>
        <w:t>BISTRO BRAVO” S.C.</w:t>
      </w:r>
      <w:r w:rsidRPr="00513B52">
        <w:rPr>
          <w:rFonts w:ascii="Arial" w:hAnsi="Arial" w:cs="Arial"/>
          <w:bCs/>
          <w:szCs w:val="24"/>
        </w:rPr>
        <w:t xml:space="preserve"> z siedzibą w Ostrowie Wielkopolskim, ul. Rynek 15, 63-400 Ostrów Wielkopolski, NIP: 6222321417, REGON: 250962774,</w:t>
      </w:r>
    </w:p>
    <w:p w14:paraId="269C43B7" w14:textId="77777777" w:rsidR="00513B52" w:rsidRPr="00513B52" w:rsidRDefault="00513B52" w:rsidP="00513B52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</w:p>
    <w:p w14:paraId="57E8274F" w14:textId="53DE8AD0" w:rsidR="00513B52" w:rsidRDefault="00513B52" w:rsidP="00513B52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  <w:r w:rsidRPr="00513B52">
        <w:rPr>
          <w:rFonts w:ascii="Arial" w:hAnsi="Arial" w:cs="Arial"/>
          <w:bCs/>
          <w:szCs w:val="24"/>
        </w:rPr>
        <w:t>zwanymi dalej łącznie „Zamawiającym”,</w:t>
      </w:r>
    </w:p>
    <w:p w14:paraId="347B7491" w14:textId="77777777" w:rsidR="00B51764" w:rsidRPr="00B51764" w:rsidRDefault="00B51764" w:rsidP="00B51764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</w:p>
    <w:p w14:paraId="7F33B7D6" w14:textId="77777777" w:rsidR="00B51764" w:rsidRPr="00B51764" w:rsidRDefault="00B51764" w:rsidP="00B51764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  <w:r w:rsidRPr="00B51764">
        <w:rPr>
          <w:rFonts w:ascii="Arial" w:hAnsi="Arial" w:cs="Arial"/>
          <w:bCs/>
          <w:szCs w:val="24"/>
        </w:rPr>
        <w:t>a</w:t>
      </w:r>
    </w:p>
    <w:p w14:paraId="6F711724" w14:textId="4B14A8FB" w:rsidR="00B51764" w:rsidRPr="00B51764" w:rsidRDefault="00B51764" w:rsidP="00B51764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>………………………….</w:t>
      </w:r>
    </w:p>
    <w:p w14:paraId="6091B351" w14:textId="472DC124" w:rsidR="00B51764" w:rsidRPr="00B51764" w:rsidRDefault="00B51764" w:rsidP="00B51764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  <w:r w:rsidRPr="00B51764">
        <w:rPr>
          <w:rFonts w:ascii="Arial" w:hAnsi="Arial" w:cs="Arial"/>
          <w:bCs/>
          <w:szCs w:val="24"/>
        </w:rPr>
        <w:t>dalej zwan</w:t>
      </w:r>
      <w:r>
        <w:rPr>
          <w:rFonts w:ascii="Arial" w:hAnsi="Arial" w:cs="Arial"/>
          <w:bCs/>
          <w:szCs w:val="24"/>
        </w:rPr>
        <w:t>ym</w:t>
      </w:r>
      <w:r w:rsidRPr="00B51764">
        <w:rPr>
          <w:rFonts w:ascii="Arial" w:hAnsi="Arial" w:cs="Arial"/>
          <w:bCs/>
          <w:szCs w:val="24"/>
        </w:rPr>
        <w:t xml:space="preserve"> w treści umowy „Wykonawcą”,</w:t>
      </w:r>
    </w:p>
    <w:p w14:paraId="5099125A" w14:textId="77777777" w:rsidR="00B51764" w:rsidRPr="00B51764" w:rsidRDefault="00B51764" w:rsidP="00B51764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/>
          <w:szCs w:val="24"/>
        </w:rPr>
      </w:pPr>
    </w:p>
    <w:p w14:paraId="1B61DE10" w14:textId="77777777" w:rsidR="00B51764" w:rsidRPr="006430D9" w:rsidRDefault="00B51764" w:rsidP="00B51764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  <w:r w:rsidRPr="006430D9">
        <w:rPr>
          <w:rFonts w:ascii="Arial" w:hAnsi="Arial" w:cs="Arial"/>
          <w:bCs/>
          <w:szCs w:val="24"/>
        </w:rPr>
        <w:t>łącznie zwanymi dalej „Stronami”, a każda z osobna „Stroną”,</w:t>
      </w:r>
    </w:p>
    <w:p w14:paraId="1490DDB6" w14:textId="77777777" w:rsidR="00B51764" w:rsidRDefault="00B51764" w:rsidP="00B51764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</w:p>
    <w:p w14:paraId="7CDC8873" w14:textId="77777777" w:rsidR="008E3E80" w:rsidRPr="006430D9" w:rsidRDefault="008E3E80" w:rsidP="00B51764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</w:p>
    <w:p w14:paraId="29C6BF2A" w14:textId="1496570D" w:rsidR="00B51764" w:rsidRDefault="00B51764" w:rsidP="00B51764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  <w:r w:rsidRPr="006430D9">
        <w:rPr>
          <w:rFonts w:ascii="Arial" w:hAnsi="Arial" w:cs="Arial"/>
          <w:bCs/>
          <w:szCs w:val="24"/>
        </w:rPr>
        <w:t>zostaje zawarta umowa o następującej treści:</w:t>
      </w:r>
    </w:p>
    <w:p w14:paraId="2F9D8A7A" w14:textId="77777777" w:rsidR="00853D34" w:rsidRDefault="00853D34" w:rsidP="00B51764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</w:p>
    <w:p w14:paraId="39AEA556" w14:textId="24C94890" w:rsidR="00853D34" w:rsidRDefault="00853D34" w:rsidP="00431247">
      <w:pPr>
        <w:overflowPunct/>
        <w:autoSpaceDE/>
        <w:spacing w:line="276" w:lineRule="auto"/>
        <w:jc w:val="both"/>
        <w:textAlignment w:val="auto"/>
        <w:rPr>
          <w:rFonts w:ascii="Arial" w:hAnsi="Arial" w:cs="Arial"/>
          <w:bCs/>
          <w:szCs w:val="24"/>
        </w:rPr>
      </w:pPr>
      <w:r>
        <w:rPr>
          <w:rFonts w:ascii="Arial" w:hAnsi="Arial" w:cs="Arial"/>
          <w:bCs/>
          <w:szCs w:val="24"/>
        </w:rPr>
        <w:t xml:space="preserve">Zamówienie jest udzielane w ramach programu: </w:t>
      </w:r>
      <w:r w:rsidRPr="00853D34">
        <w:rPr>
          <w:rFonts w:ascii="Arial" w:hAnsi="Arial" w:cs="Arial"/>
          <w:bCs/>
          <w:szCs w:val="24"/>
        </w:rPr>
        <w:t>Krajowy Plan Odbudowy i Zwiększania</w:t>
      </w:r>
      <w:r>
        <w:rPr>
          <w:rFonts w:ascii="Arial" w:hAnsi="Arial" w:cs="Arial"/>
          <w:bCs/>
          <w:szCs w:val="24"/>
        </w:rPr>
        <w:t xml:space="preserve"> </w:t>
      </w:r>
      <w:r w:rsidRPr="00853D34">
        <w:rPr>
          <w:rFonts w:ascii="Arial" w:hAnsi="Arial" w:cs="Arial"/>
          <w:bCs/>
          <w:szCs w:val="24"/>
        </w:rPr>
        <w:t>Odporności</w:t>
      </w:r>
      <w:r w:rsidR="00431247">
        <w:rPr>
          <w:rFonts w:ascii="Arial" w:hAnsi="Arial" w:cs="Arial"/>
          <w:bCs/>
          <w:szCs w:val="24"/>
        </w:rPr>
        <w:t xml:space="preserve">, priorytet: </w:t>
      </w:r>
      <w:r w:rsidR="00431247" w:rsidRPr="00431247">
        <w:rPr>
          <w:rFonts w:ascii="Arial" w:hAnsi="Arial" w:cs="Arial"/>
          <w:bCs/>
          <w:szCs w:val="24"/>
        </w:rPr>
        <w:t>Odporność i konkurencyjność gospodarki</w:t>
      </w:r>
      <w:r w:rsidR="00431247">
        <w:rPr>
          <w:rFonts w:ascii="Arial" w:hAnsi="Arial" w:cs="Arial"/>
          <w:bCs/>
          <w:szCs w:val="24"/>
        </w:rPr>
        <w:t xml:space="preserve"> </w:t>
      </w:r>
      <w:r w:rsidR="00431247" w:rsidRPr="00431247">
        <w:rPr>
          <w:rFonts w:ascii="Arial" w:hAnsi="Arial" w:cs="Arial"/>
          <w:bCs/>
          <w:szCs w:val="24"/>
        </w:rPr>
        <w:t>- część grantowa</w:t>
      </w:r>
      <w:r w:rsidR="00431247">
        <w:rPr>
          <w:rFonts w:ascii="Arial" w:hAnsi="Arial" w:cs="Arial"/>
          <w:bCs/>
          <w:szCs w:val="24"/>
        </w:rPr>
        <w:t xml:space="preserve">, działanie: </w:t>
      </w:r>
      <w:r w:rsidR="00431247" w:rsidRPr="00431247">
        <w:rPr>
          <w:rFonts w:ascii="Arial" w:hAnsi="Arial" w:cs="Arial"/>
          <w:bCs/>
          <w:szCs w:val="24"/>
        </w:rPr>
        <w:t>A1.2.1. Inwestycje dla przedsiębiorstw w</w:t>
      </w:r>
      <w:r w:rsidR="00431247">
        <w:rPr>
          <w:rFonts w:ascii="Arial" w:hAnsi="Arial" w:cs="Arial"/>
          <w:bCs/>
          <w:szCs w:val="24"/>
        </w:rPr>
        <w:t xml:space="preserve"> </w:t>
      </w:r>
      <w:r w:rsidR="00431247" w:rsidRPr="00431247">
        <w:rPr>
          <w:rFonts w:ascii="Arial" w:hAnsi="Arial" w:cs="Arial"/>
          <w:bCs/>
          <w:szCs w:val="24"/>
        </w:rPr>
        <w:t>produkty, usługi i kompetencje pracowników</w:t>
      </w:r>
      <w:r w:rsidR="00431247">
        <w:rPr>
          <w:rFonts w:ascii="Arial" w:hAnsi="Arial" w:cs="Arial"/>
          <w:bCs/>
          <w:szCs w:val="24"/>
        </w:rPr>
        <w:t xml:space="preserve"> </w:t>
      </w:r>
      <w:r w:rsidR="00431247" w:rsidRPr="00431247">
        <w:rPr>
          <w:rFonts w:ascii="Arial" w:hAnsi="Arial" w:cs="Arial"/>
          <w:bCs/>
          <w:szCs w:val="24"/>
        </w:rPr>
        <w:t>oraz kadry związane z dywersyfikacją</w:t>
      </w:r>
      <w:r w:rsidR="00431247">
        <w:rPr>
          <w:rFonts w:ascii="Arial" w:hAnsi="Arial" w:cs="Arial"/>
          <w:bCs/>
          <w:szCs w:val="24"/>
        </w:rPr>
        <w:t xml:space="preserve"> </w:t>
      </w:r>
      <w:r w:rsidR="00431247" w:rsidRPr="00431247">
        <w:rPr>
          <w:rFonts w:ascii="Arial" w:hAnsi="Arial" w:cs="Arial"/>
          <w:bCs/>
          <w:szCs w:val="24"/>
        </w:rPr>
        <w:t>działalności</w:t>
      </w:r>
      <w:r w:rsidR="00431247">
        <w:rPr>
          <w:rFonts w:ascii="Arial" w:hAnsi="Arial" w:cs="Arial"/>
          <w:bCs/>
          <w:szCs w:val="24"/>
        </w:rPr>
        <w:t>.</w:t>
      </w:r>
    </w:p>
    <w:p w14:paraId="53C95D7B" w14:textId="1287211B" w:rsidR="00F25497" w:rsidRPr="00F25497" w:rsidRDefault="00F25497" w:rsidP="00F25497">
      <w:pPr>
        <w:overflowPunct/>
        <w:autoSpaceDE/>
        <w:spacing w:line="276" w:lineRule="auto"/>
        <w:jc w:val="center"/>
        <w:textAlignment w:val="auto"/>
        <w:rPr>
          <w:rFonts w:ascii="Arial" w:hAnsi="Arial" w:cs="Arial"/>
          <w:b/>
          <w:szCs w:val="24"/>
        </w:rPr>
      </w:pPr>
      <w:r w:rsidRPr="00F25497">
        <w:rPr>
          <w:rFonts w:ascii="Arial" w:hAnsi="Arial" w:cs="Arial"/>
          <w:b/>
          <w:szCs w:val="24"/>
        </w:rPr>
        <w:t>KPOD.01.03-IW.01-7990/24</w:t>
      </w:r>
    </w:p>
    <w:p w14:paraId="4CD7CF33" w14:textId="77777777" w:rsidR="00B51764" w:rsidRPr="00B51764" w:rsidRDefault="00B51764" w:rsidP="00B51764">
      <w:pPr>
        <w:overflowPunct/>
        <w:autoSpaceDE/>
        <w:spacing w:line="276" w:lineRule="auto"/>
        <w:jc w:val="center"/>
        <w:textAlignment w:val="auto"/>
        <w:rPr>
          <w:rFonts w:ascii="Arial" w:hAnsi="Arial" w:cs="Arial"/>
          <w:b/>
          <w:szCs w:val="24"/>
        </w:rPr>
      </w:pPr>
    </w:p>
    <w:p w14:paraId="17BE86BA" w14:textId="77777777" w:rsidR="00B51764" w:rsidRPr="00B51764" w:rsidRDefault="00B51764" w:rsidP="00B51764">
      <w:pPr>
        <w:overflowPunct/>
        <w:autoSpaceDE/>
        <w:spacing w:line="276" w:lineRule="auto"/>
        <w:jc w:val="center"/>
        <w:textAlignment w:val="auto"/>
        <w:rPr>
          <w:rFonts w:ascii="Arial" w:hAnsi="Arial" w:cs="Arial"/>
          <w:b/>
          <w:szCs w:val="24"/>
        </w:rPr>
      </w:pPr>
    </w:p>
    <w:p w14:paraId="2E8DAC80" w14:textId="0E34B989" w:rsidR="00B51764" w:rsidRPr="00863CBC" w:rsidRDefault="00B51764" w:rsidP="00B51764">
      <w:pPr>
        <w:overflowPunct/>
        <w:autoSpaceDE/>
        <w:spacing w:line="276" w:lineRule="auto"/>
        <w:jc w:val="center"/>
        <w:textAlignment w:val="auto"/>
        <w:rPr>
          <w:rFonts w:ascii="Arial" w:hAnsi="Arial" w:cs="Arial"/>
        </w:rPr>
      </w:pPr>
      <w:r w:rsidRPr="00863CBC">
        <w:rPr>
          <w:rFonts w:ascii="Arial" w:hAnsi="Arial" w:cs="Arial"/>
          <w:b/>
          <w:szCs w:val="24"/>
        </w:rPr>
        <w:t>§ 1</w:t>
      </w:r>
    </w:p>
    <w:p w14:paraId="50795477" w14:textId="32A08039" w:rsidR="0047528D" w:rsidRPr="00BF19B4" w:rsidRDefault="00B51764" w:rsidP="00B51764">
      <w:pPr>
        <w:numPr>
          <w:ilvl w:val="0"/>
          <w:numId w:val="5"/>
        </w:numPr>
        <w:tabs>
          <w:tab w:val="left" w:pos="426"/>
        </w:tabs>
        <w:ind w:left="426"/>
        <w:jc w:val="both"/>
        <w:rPr>
          <w:rFonts w:ascii="Arial" w:hAnsi="Arial" w:cs="Arial"/>
        </w:rPr>
      </w:pPr>
      <w:r w:rsidRPr="00863CBC">
        <w:rPr>
          <w:rFonts w:ascii="Arial" w:hAnsi="Arial" w:cs="Arial"/>
          <w:szCs w:val="24"/>
        </w:rPr>
        <w:t xml:space="preserve">Wykonawca zobowiązuje się do </w:t>
      </w:r>
      <w:r w:rsidR="006430D9" w:rsidRPr="00863CBC">
        <w:rPr>
          <w:rFonts w:ascii="Arial" w:hAnsi="Arial" w:cs="Arial"/>
          <w:szCs w:val="24"/>
        </w:rPr>
        <w:t>wykonania robót budowlanych</w:t>
      </w:r>
      <w:r w:rsidR="00004A0F" w:rsidRPr="00863CBC">
        <w:rPr>
          <w:rFonts w:ascii="Arial" w:hAnsi="Arial" w:cs="Arial"/>
          <w:szCs w:val="24"/>
        </w:rPr>
        <w:t xml:space="preserve"> polegających na wymianie okien</w:t>
      </w:r>
      <w:r w:rsidR="005A7E18" w:rsidRPr="00863CBC">
        <w:rPr>
          <w:rFonts w:ascii="Arial" w:hAnsi="Arial" w:cs="Arial"/>
          <w:szCs w:val="24"/>
        </w:rPr>
        <w:t xml:space="preserve"> </w:t>
      </w:r>
      <w:r w:rsidR="00BF19B4" w:rsidRPr="00863CBC">
        <w:rPr>
          <w:rFonts w:ascii="Arial" w:hAnsi="Arial" w:cs="Arial"/>
          <w:szCs w:val="24"/>
        </w:rPr>
        <w:t>oraz wykonanie niezbędnych robót towarzyszących, w tym w szczególności wymianę stolarki drzwiowej, w lokalu użytkowym pełniącym funkcję restauracji, zlokalizowanym w Ostrowie Wielkopolskim przy ul. Rynek 15</w:t>
      </w:r>
      <w:r w:rsidR="00D72A5A" w:rsidRPr="00863CBC">
        <w:rPr>
          <w:rFonts w:ascii="Arial" w:hAnsi="Arial" w:cs="Arial"/>
          <w:szCs w:val="24"/>
        </w:rPr>
        <w:t xml:space="preserve"> </w:t>
      </w:r>
      <w:r w:rsidR="00DD037A" w:rsidRPr="00863CBC">
        <w:rPr>
          <w:rFonts w:ascii="Arial" w:hAnsi="Arial" w:cs="Arial"/>
          <w:szCs w:val="24"/>
        </w:rPr>
        <w:t>pozwalające na ograniczenie strat ciepła, poprawę komfortu cieplnego i akustycznego</w:t>
      </w:r>
      <w:r w:rsidR="00DD037A" w:rsidRPr="00BF19B4">
        <w:rPr>
          <w:rFonts w:ascii="Arial" w:hAnsi="Arial" w:cs="Arial"/>
          <w:szCs w:val="24"/>
        </w:rPr>
        <w:t xml:space="preserve"> użytkowników, spełnienie aktualnych wymogów w zakresie efektywności energetycznej oraz obniżeni</w:t>
      </w:r>
      <w:r w:rsidR="00744299" w:rsidRPr="00BF19B4">
        <w:rPr>
          <w:rFonts w:ascii="Arial" w:hAnsi="Arial" w:cs="Arial"/>
          <w:szCs w:val="24"/>
        </w:rPr>
        <w:t>e</w:t>
      </w:r>
      <w:r w:rsidR="00DD037A" w:rsidRPr="00BF19B4">
        <w:rPr>
          <w:rFonts w:ascii="Arial" w:hAnsi="Arial" w:cs="Arial"/>
          <w:szCs w:val="24"/>
        </w:rPr>
        <w:t xml:space="preserve"> bieżących kosztów eksploatacyjnych </w:t>
      </w:r>
      <w:r w:rsidR="00DD037A" w:rsidRPr="00BF19B4">
        <w:rPr>
          <w:rFonts w:ascii="Arial" w:hAnsi="Arial" w:cs="Arial"/>
          <w:szCs w:val="24"/>
        </w:rPr>
        <w:lastRenderedPageBreak/>
        <w:t>prowadzonej działalności gastronomicznej</w:t>
      </w:r>
      <w:r w:rsidR="006430D9" w:rsidRPr="00BF19B4">
        <w:rPr>
          <w:rFonts w:ascii="Arial" w:hAnsi="Arial" w:cs="Arial"/>
          <w:szCs w:val="24"/>
        </w:rPr>
        <w:t xml:space="preserve"> w restauracji znajdującej się w </w:t>
      </w:r>
      <w:r w:rsidR="00CD7931" w:rsidRPr="00BF19B4">
        <w:rPr>
          <w:rFonts w:ascii="Arial" w:hAnsi="Arial" w:cs="Arial"/>
          <w:szCs w:val="24"/>
        </w:rPr>
        <w:t>O</w:t>
      </w:r>
      <w:r w:rsidR="006430D9" w:rsidRPr="00BF19B4">
        <w:rPr>
          <w:rFonts w:ascii="Arial" w:hAnsi="Arial" w:cs="Arial"/>
          <w:szCs w:val="24"/>
        </w:rPr>
        <w:t>strowie Wielkopolskim przy ul. Rynek 15</w:t>
      </w:r>
      <w:r w:rsidR="00EF0747" w:rsidRPr="00BF19B4">
        <w:rPr>
          <w:rFonts w:ascii="Arial" w:hAnsi="Arial" w:cs="Arial"/>
          <w:szCs w:val="24"/>
        </w:rPr>
        <w:t>,</w:t>
      </w:r>
      <w:r w:rsidR="0047528D" w:rsidRPr="00BF19B4">
        <w:rPr>
          <w:rFonts w:ascii="Arial" w:hAnsi="Arial" w:cs="Arial"/>
          <w:szCs w:val="24"/>
        </w:rPr>
        <w:t xml:space="preserve"> w ramach przedsięwzięcia:</w:t>
      </w:r>
    </w:p>
    <w:p w14:paraId="74AF0617" w14:textId="77777777" w:rsidR="0047528D" w:rsidRDefault="0047528D" w:rsidP="0047528D">
      <w:pPr>
        <w:tabs>
          <w:tab w:val="left" w:pos="426"/>
        </w:tabs>
        <w:ind w:left="426"/>
        <w:jc w:val="both"/>
        <w:rPr>
          <w:rFonts w:ascii="Arial" w:hAnsi="Arial" w:cs="Arial"/>
        </w:rPr>
      </w:pPr>
    </w:p>
    <w:p w14:paraId="30CA3526" w14:textId="7F11AFEB" w:rsidR="0047528D" w:rsidRPr="0047528D" w:rsidRDefault="00F86264" w:rsidP="00F86264">
      <w:pPr>
        <w:tabs>
          <w:tab w:val="left" w:pos="426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86264">
        <w:rPr>
          <w:rFonts w:ascii="Arial" w:hAnsi="Arial" w:cs="Arial"/>
          <w:i/>
          <w:iCs/>
        </w:rPr>
        <w:t>Inwestycja na terenie Ostrowa Wielkopolskiego w Województwie Wielkopolskim w rozszerzenie działalności gastronomicznej poprzez wprowadzenie dwóch nowych usług: oferty śniadaniowej oraz cateringu dla firm, szpitali, szkół i przedszkoli, celem zdobycia nowych klientów i zwiększenia konkurencyjności na lokalnym rynku a tym samym zwiększenia odporności na przyszłe kryzysy zdrowia publicznego oraz inne zawirowania ekonomiczne i społeczne</w:t>
      </w:r>
      <w:r>
        <w:rPr>
          <w:rFonts w:ascii="Arial" w:hAnsi="Arial" w:cs="Arial"/>
        </w:rPr>
        <w:t>”</w:t>
      </w:r>
      <w:r w:rsidRPr="00F86264">
        <w:rPr>
          <w:rFonts w:ascii="Arial" w:hAnsi="Arial" w:cs="Arial"/>
        </w:rPr>
        <w:t>.</w:t>
      </w:r>
    </w:p>
    <w:p w14:paraId="0C1F798E" w14:textId="6496C16E" w:rsidR="00B51764" w:rsidRPr="00B51764" w:rsidRDefault="00B51764" w:rsidP="0047528D">
      <w:pPr>
        <w:tabs>
          <w:tab w:val="left" w:pos="426"/>
        </w:tabs>
        <w:ind w:left="426"/>
        <w:jc w:val="both"/>
        <w:rPr>
          <w:rFonts w:ascii="Arial" w:hAnsi="Arial" w:cs="Arial"/>
        </w:rPr>
      </w:pPr>
    </w:p>
    <w:p w14:paraId="1EDBA37F" w14:textId="6F785C3C" w:rsidR="005F1FE1" w:rsidRDefault="00B51764" w:rsidP="005F1FE1">
      <w:pPr>
        <w:numPr>
          <w:ilvl w:val="0"/>
          <w:numId w:val="5"/>
        </w:numPr>
        <w:tabs>
          <w:tab w:val="left" w:pos="0"/>
          <w:tab w:val="left" w:pos="426"/>
        </w:tabs>
        <w:ind w:left="426"/>
        <w:jc w:val="both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Szczegółowy zakres p</w:t>
      </w:r>
      <w:r w:rsidR="00CD7931">
        <w:rPr>
          <w:rFonts w:ascii="Arial" w:hAnsi="Arial" w:cs="Arial"/>
          <w:szCs w:val="24"/>
        </w:rPr>
        <w:t>rzedmiotu zamówienia</w:t>
      </w:r>
      <w:r w:rsidRPr="00B51764">
        <w:rPr>
          <w:rFonts w:ascii="Arial" w:hAnsi="Arial" w:cs="Arial"/>
          <w:szCs w:val="24"/>
        </w:rPr>
        <w:t xml:space="preserve"> ujęty został w kosztorysie ofertowym przedstawionym przez Wykonawcę wraz z ofertą, który zawiera wycenę przedmiotu umowy. </w:t>
      </w:r>
    </w:p>
    <w:p w14:paraId="0B07983A" w14:textId="726FAA0E" w:rsidR="00B51764" w:rsidRPr="005F1FE1" w:rsidRDefault="00B51764" w:rsidP="005F1FE1">
      <w:pPr>
        <w:numPr>
          <w:ilvl w:val="0"/>
          <w:numId w:val="5"/>
        </w:numPr>
        <w:tabs>
          <w:tab w:val="left" w:pos="0"/>
          <w:tab w:val="left" w:pos="426"/>
        </w:tabs>
        <w:ind w:left="426"/>
        <w:jc w:val="both"/>
        <w:rPr>
          <w:rFonts w:ascii="Arial" w:hAnsi="Arial" w:cs="Arial"/>
        </w:rPr>
      </w:pPr>
      <w:r w:rsidRPr="005F1FE1">
        <w:rPr>
          <w:rFonts w:ascii="Arial" w:hAnsi="Arial" w:cs="Arial"/>
          <w:szCs w:val="24"/>
        </w:rPr>
        <w:t xml:space="preserve">Wykonawca zobowiązuje się rozpocząć wykonywanie </w:t>
      </w:r>
      <w:r w:rsidR="00F02E30">
        <w:rPr>
          <w:rFonts w:ascii="Arial" w:hAnsi="Arial" w:cs="Arial"/>
          <w:szCs w:val="24"/>
        </w:rPr>
        <w:t>przedmiotu zamówienia</w:t>
      </w:r>
      <w:r w:rsidRPr="005F1FE1">
        <w:rPr>
          <w:rFonts w:ascii="Arial" w:hAnsi="Arial" w:cs="Arial"/>
          <w:szCs w:val="24"/>
        </w:rPr>
        <w:t xml:space="preserve"> zgodnie z ustalonym przez strony harmonogramem prac i</w:t>
      </w:r>
      <w:r w:rsidRPr="005F1FE1">
        <w:rPr>
          <w:rFonts w:ascii="Arial" w:hAnsi="Arial" w:cs="Arial"/>
          <w:color w:val="000000"/>
          <w:szCs w:val="24"/>
        </w:rPr>
        <w:t xml:space="preserve"> wykonać przedmiot umowy w terminie do </w:t>
      </w:r>
      <w:r w:rsidR="00004A0F">
        <w:rPr>
          <w:rFonts w:ascii="Arial" w:hAnsi="Arial" w:cs="Arial"/>
          <w:b/>
          <w:bCs/>
          <w:szCs w:val="24"/>
        </w:rPr>
        <w:t>3</w:t>
      </w:r>
      <w:r w:rsidR="005F1FE1">
        <w:rPr>
          <w:rFonts w:ascii="Arial" w:hAnsi="Arial" w:cs="Arial"/>
          <w:b/>
          <w:bCs/>
          <w:szCs w:val="24"/>
        </w:rPr>
        <w:t xml:space="preserve"> </w:t>
      </w:r>
      <w:r w:rsidR="00C70208">
        <w:rPr>
          <w:rFonts w:ascii="Arial" w:hAnsi="Arial" w:cs="Arial"/>
          <w:b/>
          <w:bCs/>
          <w:szCs w:val="24"/>
        </w:rPr>
        <w:t xml:space="preserve">tygodni </w:t>
      </w:r>
      <w:r w:rsidR="005F1FE1">
        <w:rPr>
          <w:rFonts w:ascii="Arial" w:hAnsi="Arial" w:cs="Arial"/>
          <w:b/>
          <w:bCs/>
          <w:szCs w:val="24"/>
        </w:rPr>
        <w:t>od dnia zawarcia umowy.</w:t>
      </w:r>
      <w:r w:rsidRPr="005F1FE1">
        <w:rPr>
          <w:rFonts w:ascii="Arial" w:hAnsi="Arial" w:cs="Arial"/>
          <w:b/>
          <w:color w:val="FF0000"/>
          <w:szCs w:val="24"/>
        </w:rPr>
        <w:t xml:space="preserve"> </w:t>
      </w:r>
    </w:p>
    <w:p w14:paraId="3D67A889" w14:textId="77777777" w:rsidR="00B51764" w:rsidRPr="00B51764" w:rsidRDefault="00B51764" w:rsidP="00B51764">
      <w:pPr>
        <w:overflowPunct/>
        <w:autoSpaceDE/>
        <w:spacing w:line="264" w:lineRule="auto"/>
        <w:jc w:val="both"/>
        <w:textAlignment w:val="auto"/>
        <w:rPr>
          <w:rFonts w:ascii="Arial" w:hAnsi="Arial" w:cs="Arial"/>
          <w:b/>
          <w:color w:val="FF0000"/>
          <w:szCs w:val="24"/>
        </w:rPr>
      </w:pPr>
    </w:p>
    <w:p w14:paraId="27901735" w14:textId="77777777" w:rsidR="006265E9" w:rsidRDefault="006265E9" w:rsidP="00B51764">
      <w:pPr>
        <w:overflowPunct/>
        <w:autoSpaceDE/>
        <w:spacing w:line="276" w:lineRule="auto"/>
        <w:jc w:val="center"/>
        <w:textAlignment w:val="auto"/>
        <w:rPr>
          <w:rFonts w:ascii="Arial" w:hAnsi="Arial" w:cs="Arial"/>
          <w:b/>
          <w:szCs w:val="24"/>
        </w:rPr>
      </w:pPr>
    </w:p>
    <w:p w14:paraId="4CB963D7" w14:textId="59AEF23E" w:rsidR="00B51764" w:rsidRPr="00B51764" w:rsidRDefault="00B51764" w:rsidP="00B51764">
      <w:pPr>
        <w:overflowPunct/>
        <w:autoSpaceDE/>
        <w:spacing w:line="276" w:lineRule="auto"/>
        <w:jc w:val="center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b/>
          <w:szCs w:val="24"/>
        </w:rPr>
        <w:t>§ 2</w:t>
      </w:r>
    </w:p>
    <w:p w14:paraId="7F38014C" w14:textId="77777777" w:rsidR="00B51764" w:rsidRPr="00B51764" w:rsidRDefault="00B51764" w:rsidP="00B51764">
      <w:pPr>
        <w:numPr>
          <w:ilvl w:val="0"/>
          <w:numId w:val="7"/>
        </w:numPr>
        <w:tabs>
          <w:tab w:val="left" w:pos="426"/>
        </w:tabs>
        <w:overflowPunct/>
        <w:autoSpaceDE/>
        <w:spacing w:line="276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Zamawiający oświadcza, że punkty poboru wody i energii znajdują się w remontowym obiekcie.</w:t>
      </w:r>
    </w:p>
    <w:p w14:paraId="0DEE0C0A" w14:textId="77777777" w:rsidR="00B51764" w:rsidRPr="00B51764" w:rsidRDefault="00B51764" w:rsidP="00B51764">
      <w:pPr>
        <w:numPr>
          <w:ilvl w:val="0"/>
          <w:numId w:val="7"/>
        </w:numPr>
        <w:tabs>
          <w:tab w:val="left" w:pos="426"/>
        </w:tabs>
        <w:overflowPunct/>
        <w:autoSpaceDE/>
        <w:spacing w:line="276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Wykonawca jest zobowiązany wykonywać przedmiot Umowy zgodnie z obowiązującymi przepisami prawa, obowiązującymi normami, warunkami technicznymi wykonania robót, wiedzą techniczną oraz bez pomocy podwykonawców.</w:t>
      </w:r>
    </w:p>
    <w:p w14:paraId="005083A6" w14:textId="66FE44DD" w:rsidR="00B51764" w:rsidRPr="00B51764" w:rsidRDefault="00B51764" w:rsidP="00B51764">
      <w:pPr>
        <w:numPr>
          <w:ilvl w:val="0"/>
          <w:numId w:val="7"/>
        </w:numPr>
        <w:tabs>
          <w:tab w:val="left" w:pos="284"/>
        </w:tabs>
        <w:overflowPunct/>
        <w:autoSpaceDE/>
        <w:spacing w:line="276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Wykonawca zobowiązany jest zorganizować, zagospodarować oraz należycie zabezpieczyć plac budowy w sposób zapewniający bezpieczeństwo osób przebywających na terenie budowy i w jej obrębie oraz postępować z odpadami zgodnie z obowiązującymi w tym zakresie przepisami prawa.</w:t>
      </w:r>
    </w:p>
    <w:p w14:paraId="788B4C96" w14:textId="77777777" w:rsidR="00B51764" w:rsidRPr="00B51764" w:rsidRDefault="00B51764" w:rsidP="00B51764">
      <w:pPr>
        <w:numPr>
          <w:ilvl w:val="0"/>
          <w:numId w:val="7"/>
        </w:numPr>
        <w:tabs>
          <w:tab w:val="left" w:pos="426"/>
        </w:tabs>
        <w:overflowPunct/>
        <w:autoSpaceDE/>
        <w:spacing w:line="276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Zamawiający nie będzie ponosił odpowiedzialności za składniki majątkowe Wykonawcy, znajdujące się na terenie budowy w trakcie realizacji przedmiotu umowy.</w:t>
      </w:r>
    </w:p>
    <w:p w14:paraId="13060683" w14:textId="6D181165" w:rsidR="00B51764" w:rsidRPr="00B51764" w:rsidRDefault="00B51764" w:rsidP="00B51764">
      <w:pPr>
        <w:numPr>
          <w:ilvl w:val="0"/>
          <w:numId w:val="7"/>
        </w:numPr>
        <w:overflowPunct/>
        <w:autoSpaceDE/>
        <w:spacing w:line="276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Wykonawca ponosi pełną odpowiedzialność cywilno-prawną za ewentualne szkody osób trzecich spowodowane brakiem lub niewłaściwym oznakowaniem i zabezpieczeniem terenu,   na którym są prowadzone roboty.</w:t>
      </w:r>
    </w:p>
    <w:p w14:paraId="69349858" w14:textId="11E0746A" w:rsidR="00B51764" w:rsidRPr="00B51764" w:rsidRDefault="00B51764" w:rsidP="00B51764">
      <w:pPr>
        <w:numPr>
          <w:ilvl w:val="0"/>
          <w:numId w:val="7"/>
        </w:numPr>
        <w:tabs>
          <w:tab w:val="left" w:pos="284"/>
        </w:tabs>
        <w:overflowPunct/>
        <w:autoSpaceDE/>
        <w:spacing w:line="276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Wykonawca zobowiązuje się na swój koszt dozorować mienie znajdujące się na terenie</w:t>
      </w:r>
      <w:r w:rsidR="008F0241">
        <w:rPr>
          <w:rFonts w:ascii="Arial" w:hAnsi="Arial" w:cs="Arial"/>
          <w:szCs w:val="24"/>
        </w:rPr>
        <w:t xml:space="preserve"> </w:t>
      </w:r>
      <w:r w:rsidRPr="00B51764">
        <w:rPr>
          <w:rFonts w:ascii="Arial" w:hAnsi="Arial" w:cs="Arial"/>
          <w:szCs w:val="24"/>
        </w:rPr>
        <w:t>budowy,</w:t>
      </w:r>
      <w:r w:rsidR="008F0241">
        <w:rPr>
          <w:rFonts w:ascii="Arial" w:hAnsi="Arial" w:cs="Arial"/>
          <w:szCs w:val="24"/>
        </w:rPr>
        <w:t xml:space="preserve"> </w:t>
      </w:r>
      <w:r w:rsidRPr="00B51764">
        <w:rPr>
          <w:rFonts w:ascii="Arial" w:hAnsi="Arial" w:cs="Arial"/>
          <w:szCs w:val="24"/>
        </w:rPr>
        <w:t>a także zapewnić na tymże terenie warunki bezpieczeństwa i higieny pracy.</w:t>
      </w:r>
    </w:p>
    <w:p w14:paraId="21C5501F" w14:textId="77777777" w:rsidR="00B51764" w:rsidRPr="00B51764" w:rsidRDefault="00B51764" w:rsidP="00B51764">
      <w:pPr>
        <w:numPr>
          <w:ilvl w:val="0"/>
          <w:numId w:val="7"/>
        </w:numPr>
        <w:tabs>
          <w:tab w:val="left" w:pos="284"/>
        </w:tabs>
        <w:overflowPunct/>
        <w:autoSpaceDE/>
        <w:spacing w:line="276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Wykonawca obowiązany jest zapewnić wszelkie wyroby budowlane niezbędne do realizacji przedmiotu niniejszej umowy, które nadają się do stosowania w budownictwie, tj. wyroby spełniające w całości wymogi określone w ustawie z dnia 16 kwietnia 2004 roku o wyrobach budowlanych (tj. Dz. U. z 2014 r. poz. 883 ze zm.).</w:t>
      </w:r>
    </w:p>
    <w:p w14:paraId="111194FD" w14:textId="77777777" w:rsidR="00B51764" w:rsidRPr="00B51764" w:rsidRDefault="00B51764" w:rsidP="00B51764">
      <w:pPr>
        <w:overflowPunct/>
        <w:autoSpaceDE/>
        <w:spacing w:line="276" w:lineRule="auto"/>
        <w:jc w:val="both"/>
        <w:textAlignment w:val="auto"/>
        <w:rPr>
          <w:rFonts w:ascii="Arial" w:eastAsia="MS Mincho" w:hAnsi="Arial" w:cs="Arial"/>
          <w:szCs w:val="24"/>
          <w:lang w:eastAsia="ar-SA"/>
        </w:rPr>
      </w:pPr>
    </w:p>
    <w:p w14:paraId="6A8D5E3D" w14:textId="77777777" w:rsidR="00B51764" w:rsidRPr="00B51764" w:rsidRDefault="00B51764" w:rsidP="00B51764">
      <w:pPr>
        <w:overflowPunct/>
        <w:autoSpaceDE/>
        <w:spacing w:line="276" w:lineRule="auto"/>
        <w:jc w:val="center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b/>
          <w:szCs w:val="24"/>
        </w:rPr>
        <w:t>§ 3</w:t>
      </w:r>
    </w:p>
    <w:p w14:paraId="4C652A11" w14:textId="0894484F" w:rsidR="00B51764" w:rsidRPr="00B51764" w:rsidRDefault="00B51764" w:rsidP="00B51764">
      <w:pPr>
        <w:numPr>
          <w:ilvl w:val="0"/>
          <w:numId w:val="6"/>
        </w:numPr>
        <w:tabs>
          <w:tab w:val="left" w:pos="426"/>
        </w:tabs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Strony postanawiają, że przedmiotem odbioru końcowego będ</w:t>
      </w:r>
      <w:r w:rsidR="009768C6">
        <w:rPr>
          <w:rFonts w:ascii="Arial" w:hAnsi="Arial" w:cs="Arial"/>
          <w:szCs w:val="24"/>
        </w:rPr>
        <w:t>ą roboty budowlane</w:t>
      </w:r>
      <w:r w:rsidRPr="00B51764">
        <w:rPr>
          <w:rFonts w:ascii="Arial" w:hAnsi="Arial" w:cs="Arial"/>
          <w:szCs w:val="24"/>
        </w:rPr>
        <w:t>, określon</w:t>
      </w:r>
      <w:r w:rsidR="009768C6">
        <w:rPr>
          <w:rFonts w:ascii="Arial" w:hAnsi="Arial" w:cs="Arial"/>
          <w:szCs w:val="24"/>
        </w:rPr>
        <w:t>e</w:t>
      </w:r>
      <w:r w:rsidRPr="00B51764">
        <w:rPr>
          <w:rFonts w:ascii="Arial" w:hAnsi="Arial" w:cs="Arial"/>
          <w:szCs w:val="24"/>
        </w:rPr>
        <w:t xml:space="preserve"> w § 1 umowy. </w:t>
      </w:r>
    </w:p>
    <w:p w14:paraId="600BBB32" w14:textId="77777777" w:rsidR="00B51764" w:rsidRPr="00B51764" w:rsidRDefault="00B51764" w:rsidP="00B51764">
      <w:pPr>
        <w:numPr>
          <w:ilvl w:val="0"/>
          <w:numId w:val="6"/>
        </w:numPr>
        <w:tabs>
          <w:tab w:val="left" w:pos="426"/>
        </w:tabs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Odbiory częściowe robót będą zakończone protokołami odbioru elementów wykonanych robót potwierdzonymi przez przedstawiciela Zamawiającego.</w:t>
      </w:r>
    </w:p>
    <w:p w14:paraId="3D195205" w14:textId="05A4B990" w:rsidR="00B51764" w:rsidRPr="00B51764" w:rsidRDefault="00B51764" w:rsidP="00B51764">
      <w:pPr>
        <w:numPr>
          <w:ilvl w:val="0"/>
          <w:numId w:val="6"/>
        </w:numPr>
        <w:tabs>
          <w:tab w:val="left" w:pos="426"/>
        </w:tabs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 xml:space="preserve">Zakończenie robót Wykonawca zgłasza </w:t>
      </w:r>
      <w:r w:rsidR="009768C6">
        <w:rPr>
          <w:rFonts w:ascii="Arial" w:hAnsi="Arial" w:cs="Arial"/>
          <w:szCs w:val="24"/>
        </w:rPr>
        <w:t xml:space="preserve">niezwłocznie </w:t>
      </w:r>
      <w:r w:rsidRPr="00B51764">
        <w:rPr>
          <w:rFonts w:ascii="Arial" w:hAnsi="Arial" w:cs="Arial"/>
          <w:szCs w:val="24"/>
        </w:rPr>
        <w:t>Zamawiającemu.</w:t>
      </w:r>
    </w:p>
    <w:p w14:paraId="0F6C5007" w14:textId="152451EF" w:rsidR="00B51764" w:rsidRPr="00B51764" w:rsidRDefault="00B51764" w:rsidP="00B51764">
      <w:pPr>
        <w:numPr>
          <w:ilvl w:val="0"/>
          <w:numId w:val="6"/>
        </w:numPr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 xml:space="preserve">Zamawiający wyznaczy termin odbioru w ciągu </w:t>
      </w:r>
      <w:r w:rsidR="00456400">
        <w:rPr>
          <w:rFonts w:ascii="Arial" w:hAnsi="Arial" w:cs="Arial"/>
          <w:szCs w:val="24"/>
        </w:rPr>
        <w:t>2</w:t>
      </w:r>
      <w:r w:rsidRPr="00B51764">
        <w:rPr>
          <w:rFonts w:ascii="Arial" w:hAnsi="Arial" w:cs="Arial"/>
          <w:szCs w:val="24"/>
        </w:rPr>
        <w:t xml:space="preserve"> dni od daty zgłoszenia gotowości do odbioru.                </w:t>
      </w:r>
    </w:p>
    <w:p w14:paraId="4946D796" w14:textId="77777777" w:rsidR="00B51764" w:rsidRPr="00B51764" w:rsidRDefault="00B51764" w:rsidP="00B51764">
      <w:pPr>
        <w:numPr>
          <w:ilvl w:val="0"/>
          <w:numId w:val="6"/>
        </w:numPr>
        <w:tabs>
          <w:tab w:val="left" w:pos="426"/>
        </w:tabs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Z czynności odbioru spisany będzie protokół zawierający wszelkie dokonywane w trakcie odbioru ustalenia, jak też terminy wyznaczone na usunięcie ewentualnych wad stwierdzonych przy odbiorze, podpisany przez uczestników odbioru.</w:t>
      </w:r>
    </w:p>
    <w:p w14:paraId="3DC9746D" w14:textId="6F210A5C" w:rsidR="00B51764" w:rsidRPr="00B51764" w:rsidRDefault="00B51764" w:rsidP="00B51764">
      <w:pPr>
        <w:numPr>
          <w:ilvl w:val="0"/>
          <w:numId w:val="6"/>
        </w:numPr>
        <w:tabs>
          <w:tab w:val="left" w:pos="426"/>
        </w:tabs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W wypadku stwierdzenia w toku odbioru wad przedmiotu umowy Wykonawca zobowiązany jest do ich usunięcia w terminie wyznaczonym przez Zamawiającego oraz o zawiadomieniu o powyższym Zamawiającego.</w:t>
      </w:r>
    </w:p>
    <w:p w14:paraId="748458C1" w14:textId="77777777" w:rsidR="00B51764" w:rsidRPr="00B51764" w:rsidRDefault="00B51764" w:rsidP="00B51764">
      <w:pPr>
        <w:numPr>
          <w:ilvl w:val="0"/>
          <w:numId w:val="6"/>
        </w:numPr>
        <w:tabs>
          <w:tab w:val="left" w:pos="426"/>
        </w:tabs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 xml:space="preserve">Zamawiający odmówi odbioru, jeżeli nie został wykonany cały zakres robót objętych zleceniem lub wykonane prace mają wady uniemożliwiające właściwe korzystanie pomieszczenia. W razie odebrania przedmiotu Umowy z zastrzeżeniem, co do stwierdzonych przy odbiorze wad lub stwierdzenia tych wad w okresie rękojmi Zamawiający może: </w:t>
      </w:r>
    </w:p>
    <w:p w14:paraId="144DD82E" w14:textId="77777777" w:rsidR="00B51764" w:rsidRPr="00B51764" w:rsidRDefault="00B51764" w:rsidP="00B51764">
      <w:pPr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1) żądać usunięcia tych wad - jeżeli wady nadają się do usunięcia – wyznaczając pisemnie Wykonawcy odpowiedni termin;</w:t>
      </w:r>
    </w:p>
    <w:p w14:paraId="096B1E21" w14:textId="77777777" w:rsidR="00B51764" w:rsidRPr="00B51764" w:rsidRDefault="00B51764" w:rsidP="00B51764">
      <w:pPr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2) obniżyć wynagrodzenie, jeżeli wady usunąć się nie dadzą lub z okoliczności wynika, że Wykonawca nie zdoła ich usunąć w czasie odpowiednim lub, gdy Wykonawca nie usunął wad w wyznaczonym przez Zamawiającego terminie – a wady są nieistotne;</w:t>
      </w:r>
    </w:p>
    <w:p w14:paraId="6D6F7B0D" w14:textId="77777777" w:rsidR="00B51764" w:rsidRPr="00B51764" w:rsidRDefault="00B51764" w:rsidP="00B51764">
      <w:pPr>
        <w:numPr>
          <w:ilvl w:val="0"/>
          <w:numId w:val="6"/>
        </w:numPr>
        <w:tabs>
          <w:tab w:val="left" w:pos="426"/>
        </w:tabs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W przypadku, gdy Wykonawca odmówi usunięcia wad lub nie usunie ich w terminie wyznaczonym przez Zamawiającego lub z okoliczności wynika, iż nie zdoła ich usunąć w tym terminie, Zamawiający ma prawo zlecić usunięcie tych wad osobie trzeciej na koszt i ryzyko Wykonawcy.</w:t>
      </w:r>
    </w:p>
    <w:p w14:paraId="74D41C3B" w14:textId="2D67F9C5" w:rsidR="00AA3B15" w:rsidRDefault="00AA3B15">
      <w:pPr>
        <w:suppressAutoHyphens w:val="0"/>
        <w:overflowPunct/>
        <w:autoSpaceDE/>
        <w:spacing w:after="160" w:line="259" w:lineRule="auto"/>
        <w:textAlignment w:val="auto"/>
        <w:rPr>
          <w:rFonts w:ascii="Arial" w:hAnsi="Arial" w:cs="Arial"/>
          <w:b/>
          <w:bCs/>
          <w:szCs w:val="24"/>
        </w:rPr>
      </w:pPr>
    </w:p>
    <w:p w14:paraId="68D0A239" w14:textId="4078C96C" w:rsidR="00B51764" w:rsidRPr="00B51764" w:rsidRDefault="00B51764" w:rsidP="00B51764">
      <w:pPr>
        <w:keepNext/>
        <w:overflowPunct/>
        <w:autoSpaceDE/>
        <w:spacing w:before="240" w:after="60"/>
        <w:jc w:val="center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b/>
          <w:bCs/>
          <w:szCs w:val="24"/>
        </w:rPr>
        <w:t xml:space="preserve">§ 4 </w:t>
      </w:r>
    </w:p>
    <w:p w14:paraId="26EC5254" w14:textId="48127083" w:rsidR="00B51764" w:rsidRPr="00B51764" w:rsidRDefault="00B51764" w:rsidP="00B51764">
      <w:pPr>
        <w:numPr>
          <w:ilvl w:val="0"/>
          <w:numId w:val="9"/>
        </w:numPr>
        <w:overflowPunct/>
        <w:autoSpaceDE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 xml:space="preserve">Wynagrodzenie </w:t>
      </w:r>
      <w:r w:rsidR="008B21E6">
        <w:rPr>
          <w:rFonts w:ascii="Arial" w:hAnsi="Arial" w:cs="Arial"/>
          <w:szCs w:val="24"/>
        </w:rPr>
        <w:t xml:space="preserve">ryczałtowe </w:t>
      </w:r>
      <w:r w:rsidRPr="00B51764">
        <w:rPr>
          <w:rFonts w:ascii="Arial" w:hAnsi="Arial" w:cs="Arial"/>
          <w:szCs w:val="24"/>
        </w:rPr>
        <w:t xml:space="preserve">za wykonanie przedmiotu umowy określa się łącznie na kwotę: </w:t>
      </w:r>
    </w:p>
    <w:p w14:paraId="531F3063" w14:textId="092B2599" w:rsidR="00B51764" w:rsidRPr="00B51764" w:rsidRDefault="00B51764" w:rsidP="00B51764">
      <w:pPr>
        <w:overflowPunct/>
        <w:autoSpaceDE/>
        <w:ind w:firstLine="426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 xml:space="preserve">………..….…. netto </w:t>
      </w:r>
    </w:p>
    <w:p w14:paraId="6E9037EE" w14:textId="19C885FA" w:rsidR="00B51764" w:rsidRPr="00B51764" w:rsidRDefault="00B51764" w:rsidP="00B51764">
      <w:pPr>
        <w:ind w:left="426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plus należny podatek VAT (</w:t>
      </w:r>
      <w:r w:rsidR="008B21E6">
        <w:rPr>
          <w:rFonts w:ascii="Arial" w:hAnsi="Arial" w:cs="Arial"/>
          <w:szCs w:val="24"/>
        </w:rPr>
        <w:t>23</w:t>
      </w:r>
      <w:r w:rsidRPr="00B51764">
        <w:rPr>
          <w:rFonts w:ascii="Arial" w:hAnsi="Arial" w:cs="Arial"/>
          <w:szCs w:val="24"/>
        </w:rPr>
        <w:t xml:space="preserve">%) </w:t>
      </w:r>
    </w:p>
    <w:p w14:paraId="2DBE89DE" w14:textId="478B80E6" w:rsidR="00B51764" w:rsidRDefault="00B51764" w:rsidP="00B51764">
      <w:pPr>
        <w:ind w:left="426"/>
        <w:textAlignment w:val="auto"/>
        <w:rPr>
          <w:rFonts w:ascii="Arial" w:hAnsi="Arial" w:cs="Arial"/>
          <w:szCs w:val="24"/>
        </w:rPr>
      </w:pPr>
      <w:r w:rsidRPr="00B51764">
        <w:rPr>
          <w:rFonts w:ascii="Arial" w:hAnsi="Arial" w:cs="Arial"/>
          <w:b/>
          <w:szCs w:val="24"/>
        </w:rPr>
        <w:t xml:space="preserve">tj. brutto: ………….……. zł </w:t>
      </w:r>
      <w:r w:rsidRPr="00B51764">
        <w:rPr>
          <w:rFonts w:ascii="Arial" w:hAnsi="Arial" w:cs="Arial"/>
          <w:szCs w:val="24"/>
        </w:rPr>
        <w:t>).</w:t>
      </w:r>
    </w:p>
    <w:p w14:paraId="036A22DF" w14:textId="77777777" w:rsidR="007A71A7" w:rsidRPr="00B51764" w:rsidRDefault="007A71A7" w:rsidP="00B51764">
      <w:pPr>
        <w:ind w:left="426"/>
        <w:textAlignment w:val="auto"/>
        <w:rPr>
          <w:rFonts w:ascii="Arial" w:hAnsi="Arial" w:cs="Arial"/>
        </w:rPr>
      </w:pPr>
    </w:p>
    <w:p w14:paraId="01BBCC6A" w14:textId="77777777" w:rsidR="00B51764" w:rsidRPr="00B51764" w:rsidRDefault="00B51764" w:rsidP="00B51764">
      <w:pPr>
        <w:numPr>
          <w:ilvl w:val="0"/>
          <w:numId w:val="10"/>
        </w:numPr>
        <w:overflowPunct/>
        <w:autoSpaceDE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 xml:space="preserve">Wynagrodzenie </w:t>
      </w:r>
      <w:r w:rsidRPr="00B51764">
        <w:rPr>
          <w:rFonts w:ascii="Arial" w:hAnsi="Arial" w:cs="Arial"/>
          <w:b/>
          <w:szCs w:val="24"/>
        </w:rPr>
        <w:t xml:space="preserve">Wykonawcy </w:t>
      </w:r>
      <w:r w:rsidRPr="00B51764">
        <w:rPr>
          <w:rFonts w:ascii="Arial" w:hAnsi="Arial" w:cs="Arial"/>
          <w:szCs w:val="24"/>
        </w:rPr>
        <w:t>obejmuje wszelkie koszty związane z wykonaniem przedmiotu umowy.</w:t>
      </w:r>
    </w:p>
    <w:p w14:paraId="1C9DABEB" w14:textId="77777777" w:rsidR="00B51764" w:rsidRPr="00B51764" w:rsidRDefault="00B51764" w:rsidP="00B51764">
      <w:pPr>
        <w:numPr>
          <w:ilvl w:val="0"/>
          <w:numId w:val="10"/>
        </w:numPr>
        <w:overflowPunct/>
        <w:autoSpaceDE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Protokół, o którym mowa w § 3 ust. 5, stanowi podstawę do zafakturowania wynagrodzenia za zdany Zamawiającemu przedmiot umowy.</w:t>
      </w:r>
    </w:p>
    <w:p w14:paraId="67D90CB2" w14:textId="77777777" w:rsidR="00B51764" w:rsidRPr="00B51764" w:rsidRDefault="00B51764" w:rsidP="00B51764">
      <w:pPr>
        <w:numPr>
          <w:ilvl w:val="0"/>
          <w:numId w:val="10"/>
        </w:numPr>
        <w:overflowPunct/>
        <w:autoSpaceDE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 xml:space="preserve">Należne płatności za realizację przedmiotu zamówienia będą dokonane na rachunek </w:t>
      </w:r>
      <w:r w:rsidRPr="00B51764">
        <w:rPr>
          <w:rFonts w:ascii="Arial" w:hAnsi="Arial" w:cs="Arial"/>
          <w:b/>
          <w:szCs w:val="24"/>
        </w:rPr>
        <w:t>Wykonawcy</w:t>
      </w:r>
      <w:r w:rsidRPr="00B51764">
        <w:rPr>
          <w:rFonts w:ascii="Arial" w:hAnsi="Arial" w:cs="Arial"/>
          <w:szCs w:val="24"/>
        </w:rPr>
        <w:t xml:space="preserve"> wskazany w treści faktury.</w:t>
      </w:r>
    </w:p>
    <w:p w14:paraId="0CC8ED99" w14:textId="77777777" w:rsidR="00B51764" w:rsidRPr="00B51764" w:rsidRDefault="00B51764" w:rsidP="00B51764">
      <w:pPr>
        <w:numPr>
          <w:ilvl w:val="0"/>
          <w:numId w:val="10"/>
        </w:numPr>
        <w:overflowPunct/>
        <w:autoSpaceDE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 xml:space="preserve">Faktura </w:t>
      </w:r>
      <w:r w:rsidRPr="00B51764">
        <w:rPr>
          <w:rFonts w:ascii="Arial" w:hAnsi="Arial" w:cs="Arial"/>
          <w:b/>
          <w:szCs w:val="24"/>
        </w:rPr>
        <w:t xml:space="preserve">Wykonawcy </w:t>
      </w:r>
      <w:r w:rsidRPr="00B51764">
        <w:rPr>
          <w:rFonts w:ascii="Arial" w:hAnsi="Arial" w:cs="Arial"/>
          <w:szCs w:val="24"/>
        </w:rPr>
        <w:t xml:space="preserve">zostanie uregulowana przelewem w terminie do 14 dni od daty jej złożenia w siedzibie </w:t>
      </w:r>
      <w:r w:rsidRPr="00B51764">
        <w:rPr>
          <w:rFonts w:ascii="Arial" w:hAnsi="Arial" w:cs="Arial"/>
          <w:b/>
          <w:szCs w:val="24"/>
        </w:rPr>
        <w:t>Zamawiającego</w:t>
      </w:r>
      <w:r w:rsidRPr="00B51764">
        <w:rPr>
          <w:rFonts w:ascii="Arial" w:hAnsi="Arial" w:cs="Arial"/>
          <w:szCs w:val="24"/>
        </w:rPr>
        <w:t>. W razie opóźnienia w zapłacie wynagrodzenia, Wykonawca ma prawo do naliczania odsetek ustawowych za opóźnienie.</w:t>
      </w:r>
    </w:p>
    <w:p w14:paraId="49791095" w14:textId="3CC88DCE" w:rsidR="00B51764" w:rsidRPr="00882DF8" w:rsidRDefault="00B51764" w:rsidP="007A71A7">
      <w:pPr>
        <w:overflowPunct/>
        <w:autoSpaceDE/>
        <w:spacing w:after="120"/>
        <w:ind w:left="420"/>
        <w:jc w:val="both"/>
        <w:textAlignment w:val="auto"/>
        <w:rPr>
          <w:rFonts w:ascii="Arial" w:hAnsi="Arial" w:cs="Arial"/>
        </w:rPr>
      </w:pPr>
      <w:r w:rsidRPr="00882DF8">
        <w:rPr>
          <w:rFonts w:ascii="Arial" w:hAnsi="Arial" w:cs="Arial"/>
          <w:color w:val="000000"/>
          <w:szCs w:val="24"/>
        </w:rPr>
        <w:tab/>
      </w:r>
    </w:p>
    <w:p w14:paraId="5F8E71CD" w14:textId="77777777" w:rsidR="00BB5DE9" w:rsidRDefault="00BB5DE9" w:rsidP="00B51764">
      <w:pPr>
        <w:overflowPunct/>
        <w:autoSpaceDE/>
        <w:spacing w:line="264" w:lineRule="auto"/>
        <w:jc w:val="center"/>
        <w:textAlignment w:val="auto"/>
        <w:rPr>
          <w:rFonts w:ascii="Arial" w:hAnsi="Arial" w:cs="Arial"/>
          <w:b/>
          <w:szCs w:val="24"/>
        </w:rPr>
      </w:pPr>
    </w:p>
    <w:p w14:paraId="447E0DB4" w14:textId="7D87D8A0" w:rsidR="00B51764" w:rsidRPr="00B51764" w:rsidRDefault="00B51764" w:rsidP="00B51764">
      <w:pPr>
        <w:overflowPunct/>
        <w:autoSpaceDE/>
        <w:spacing w:line="264" w:lineRule="auto"/>
        <w:jc w:val="center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b/>
          <w:szCs w:val="24"/>
        </w:rPr>
        <w:t>§ 5</w:t>
      </w:r>
    </w:p>
    <w:p w14:paraId="32E0899C" w14:textId="136652AB" w:rsidR="00B51764" w:rsidRPr="00B51764" w:rsidRDefault="00B51764" w:rsidP="00B51764">
      <w:pPr>
        <w:numPr>
          <w:ilvl w:val="1"/>
          <w:numId w:val="2"/>
        </w:numPr>
        <w:tabs>
          <w:tab w:val="left" w:pos="426"/>
        </w:tabs>
        <w:overflowPunct/>
        <w:autoSpaceDE/>
        <w:spacing w:line="264" w:lineRule="auto"/>
        <w:ind w:left="426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 xml:space="preserve">Na wykonane w ramach niniejszej umowy prace Wykonawca udziela zamawiającemu gwarancji na okres </w:t>
      </w:r>
      <w:r w:rsidR="00882DF8" w:rsidRPr="007A71A7">
        <w:rPr>
          <w:rFonts w:ascii="Arial" w:hAnsi="Arial" w:cs="Arial"/>
          <w:b/>
          <w:szCs w:val="24"/>
          <w:highlight w:val="yellow"/>
        </w:rPr>
        <w:t>….</w:t>
      </w:r>
      <w:r w:rsidRPr="00B51764">
        <w:rPr>
          <w:rFonts w:ascii="Arial" w:hAnsi="Arial" w:cs="Arial"/>
          <w:b/>
          <w:szCs w:val="24"/>
        </w:rPr>
        <w:t xml:space="preserve"> miesięcy</w:t>
      </w:r>
      <w:r w:rsidRPr="00B51764">
        <w:rPr>
          <w:rFonts w:ascii="Arial" w:hAnsi="Arial" w:cs="Arial"/>
          <w:szCs w:val="24"/>
        </w:rPr>
        <w:t xml:space="preserve"> liczonych od dnia bezusterkowego odbioru </w:t>
      </w:r>
      <w:r w:rsidR="00882DF8">
        <w:rPr>
          <w:rFonts w:ascii="Arial" w:hAnsi="Arial" w:cs="Arial"/>
          <w:szCs w:val="24"/>
        </w:rPr>
        <w:t>przedmiotu zamówienia</w:t>
      </w:r>
      <w:r w:rsidRPr="00B51764">
        <w:rPr>
          <w:rFonts w:ascii="Arial" w:hAnsi="Arial" w:cs="Arial"/>
          <w:szCs w:val="24"/>
        </w:rPr>
        <w:t>.</w:t>
      </w:r>
    </w:p>
    <w:p w14:paraId="6B0BE9A1" w14:textId="75A99997" w:rsidR="00B51764" w:rsidRPr="00B51764" w:rsidRDefault="00B51764" w:rsidP="00B51764">
      <w:pPr>
        <w:numPr>
          <w:ilvl w:val="1"/>
          <w:numId w:val="2"/>
        </w:numPr>
        <w:tabs>
          <w:tab w:val="left" w:pos="426"/>
        </w:tabs>
        <w:overflowPunct/>
        <w:autoSpaceDE/>
        <w:spacing w:line="264" w:lineRule="auto"/>
        <w:ind w:left="426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 xml:space="preserve">W razie stwierdzenia wad w wykonaniu zleconych usług, które ujawniły się po odbiorze </w:t>
      </w:r>
      <w:r w:rsidR="008E6419">
        <w:rPr>
          <w:rFonts w:ascii="Arial" w:hAnsi="Arial" w:cs="Arial"/>
          <w:szCs w:val="24"/>
        </w:rPr>
        <w:t>przedmiotu zamówienia</w:t>
      </w:r>
      <w:r w:rsidRPr="00B51764">
        <w:rPr>
          <w:rFonts w:ascii="Arial" w:hAnsi="Arial" w:cs="Arial"/>
          <w:szCs w:val="24"/>
        </w:rPr>
        <w:t>, Zamawiający złoży Wykonawcy stosowną reklamację, który udzieli odpowiedzi na nią w ciągu 7 dni, a po bezskutecznym upływie tego terminu reklamacja uważana będzie za uznaną w całości zgodnie z żądaniem Zamawiającego.</w:t>
      </w:r>
    </w:p>
    <w:p w14:paraId="430EBC06" w14:textId="77777777" w:rsidR="00B51764" w:rsidRPr="00B51764" w:rsidRDefault="00B51764" w:rsidP="00B51764">
      <w:pPr>
        <w:numPr>
          <w:ilvl w:val="1"/>
          <w:numId w:val="2"/>
        </w:numPr>
        <w:tabs>
          <w:tab w:val="left" w:pos="426"/>
        </w:tabs>
        <w:overflowPunct/>
        <w:autoSpaceDE/>
        <w:spacing w:line="264" w:lineRule="auto"/>
        <w:ind w:left="426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 xml:space="preserve">W okresie gwarancji Wykonawca zobowiązuje się do bezpłatnego usunięcia wad i usterek powstałych w trakcie eksploatacji przedmiotu umowy, w terminie 5 dni </w:t>
      </w:r>
      <w:r w:rsidRPr="00B51764">
        <w:rPr>
          <w:rFonts w:ascii="Arial" w:eastAsia="MS Mincho" w:hAnsi="Arial" w:cs="Arial"/>
          <w:szCs w:val="24"/>
        </w:rPr>
        <w:t>od daty zgłoszenia przez Zamawiającego</w:t>
      </w:r>
      <w:r w:rsidRPr="00B51764">
        <w:rPr>
          <w:rFonts w:ascii="Arial" w:hAnsi="Arial" w:cs="Arial"/>
          <w:szCs w:val="24"/>
        </w:rPr>
        <w:t xml:space="preserve">, jeżeli będzie to możliwe technicznie lub w innym terminie uzgodnionym przez strony, a w przypadku wad szczególnie uciążliwych Wykonawca przystąpi do ich usuwania w terminie 1 dnia od daty powiadomienia. </w:t>
      </w:r>
    </w:p>
    <w:p w14:paraId="275019CF" w14:textId="77777777" w:rsidR="00B51764" w:rsidRPr="00B51764" w:rsidRDefault="00B51764" w:rsidP="00B51764">
      <w:pPr>
        <w:numPr>
          <w:ilvl w:val="1"/>
          <w:numId w:val="2"/>
        </w:numPr>
        <w:tabs>
          <w:tab w:val="left" w:pos="426"/>
        </w:tabs>
        <w:overflowPunct/>
        <w:autoSpaceDE/>
        <w:spacing w:line="264" w:lineRule="auto"/>
        <w:ind w:left="426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</w:rPr>
        <w:t>Zamawiający ma prawo obciążyć Wykonawcę wszelkimi kosztami usunięcia wad w ramach wykonawstwa zastępczego, jeżeli Wykonawca nie przystąpi do ich usunięcia w terminie określonym wyżej, bądź usunie je nieskutecznie.</w:t>
      </w:r>
    </w:p>
    <w:p w14:paraId="46FAD5B1" w14:textId="77777777" w:rsidR="00B51764" w:rsidRPr="00B51764" w:rsidRDefault="00B51764" w:rsidP="00B51764">
      <w:pPr>
        <w:numPr>
          <w:ilvl w:val="1"/>
          <w:numId w:val="2"/>
        </w:numPr>
        <w:tabs>
          <w:tab w:val="left" w:pos="426"/>
        </w:tabs>
        <w:overflowPunct/>
        <w:autoSpaceDE/>
        <w:spacing w:line="264" w:lineRule="auto"/>
        <w:ind w:left="426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</w:rPr>
        <w:t>Uprawnienia Zamawiającego z tytułu gwarancji ulegają przedłużeniu o okres usuwania zgłoszonej wady lub usterki, licząc od dnia zgłoszenia przez Zamawiającego wady lub usterki, do dnia zgłoszenia przez Wykonawcę zakończenia usuwania wady lub usterki.</w:t>
      </w:r>
    </w:p>
    <w:p w14:paraId="1FE4C9AF" w14:textId="77777777" w:rsidR="00B51764" w:rsidRPr="00B51764" w:rsidRDefault="00B51764" w:rsidP="00B51764">
      <w:pPr>
        <w:overflowPunct/>
        <w:autoSpaceDE/>
        <w:spacing w:line="264" w:lineRule="auto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 </w:t>
      </w:r>
    </w:p>
    <w:p w14:paraId="271A0502" w14:textId="77777777" w:rsidR="00B51764" w:rsidRPr="00B51764" w:rsidRDefault="00B51764" w:rsidP="00B51764">
      <w:pPr>
        <w:overflowPunct/>
        <w:autoSpaceDE/>
        <w:spacing w:line="264" w:lineRule="auto"/>
        <w:jc w:val="center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b/>
          <w:szCs w:val="24"/>
        </w:rPr>
        <w:t>§ 6</w:t>
      </w:r>
    </w:p>
    <w:p w14:paraId="2C3EEDAD" w14:textId="4DE760C8" w:rsidR="00B51764" w:rsidRPr="00B51764" w:rsidRDefault="00B51764" w:rsidP="00B51764">
      <w:pPr>
        <w:numPr>
          <w:ilvl w:val="0"/>
          <w:numId w:val="3"/>
        </w:numPr>
        <w:tabs>
          <w:tab w:val="left" w:pos="426"/>
        </w:tabs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color w:val="000000"/>
          <w:szCs w:val="24"/>
        </w:rPr>
        <w:t xml:space="preserve">Wykonawca za odstąpienie od umowy z przyczyn leżących po jego stronie zapłaci Zamawiającemu karę umowną w wysokości </w:t>
      </w:r>
      <w:r w:rsidR="00AA3B15">
        <w:rPr>
          <w:rFonts w:ascii="Arial" w:hAnsi="Arial" w:cs="Arial"/>
          <w:color w:val="000000"/>
          <w:szCs w:val="24"/>
        </w:rPr>
        <w:t>15</w:t>
      </w:r>
      <w:r w:rsidRPr="00B51764">
        <w:rPr>
          <w:rFonts w:ascii="Arial" w:hAnsi="Arial" w:cs="Arial"/>
          <w:color w:val="000000"/>
          <w:szCs w:val="24"/>
        </w:rPr>
        <w:t xml:space="preserve"> % wynagrodzenia brutto, o którym mowa w § 4 ust. 1.</w:t>
      </w:r>
    </w:p>
    <w:p w14:paraId="0530D86C" w14:textId="64AFCB26" w:rsidR="00B51764" w:rsidRPr="00B51764" w:rsidRDefault="00B51764" w:rsidP="00B51764">
      <w:pPr>
        <w:numPr>
          <w:ilvl w:val="0"/>
          <w:numId w:val="3"/>
        </w:numPr>
        <w:tabs>
          <w:tab w:val="left" w:pos="426"/>
        </w:tabs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 xml:space="preserve">W razie wystąpienia opóźnienia w realizacji </w:t>
      </w:r>
      <w:r w:rsidR="00C663C9">
        <w:rPr>
          <w:rFonts w:ascii="Arial" w:hAnsi="Arial" w:cs="Arial"/>
          <w:szCs w:val="24"/>
        </w:rPr>
        <w:t>przedmiotu zamówienia</w:t>
      </w:r>
      <w:r w:rsidRPr="00B51764">
        <w:rPr>
          <w:rFonts w:ascii="Arial" w:hAnsi="Arial" w:cs="Arial"/>
          <w:szCs w:val="24"/>
        </w:rPr>
        <w:t>, Wykonawca zobowiązuje się do zapłaty Zamawiającemu kary umownej w wysokości 0,2 % wynagrodzenia brutto, o którym mowa w § 4 ust. 1, za każdy dzień zwłoki.</w:t>
      </w:r>
    </w:p>
    <w:p w14:paraId="3DEB6128" w14:textId="77777777" w:rsidR="00B51764" w:rsidRPr="00B51764" w:rsidRDefault="00B51764" w:rsidP="00B51764">
      <w:pPr>
        <w:numPr>
          <w:ilvl w:val="0"/>
          <w:numId w:val="3"/>
        </w:numPr>
        <w:tabs>
          <w:tab w:val="left" w:pos="426"/>
        </w:tabs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Zamawiający może dochodzić na zasadach ogólnych odszkodowania przewyższającego zastrzeżone kary umowne, m. in. w razie powstania szkody w mieniu Zamawiającego powstałej na skutek opóźnienia w realizacji usług.</w:t>
      </w:r>
    </w:p>
    <w:p w14:paraId="09FAFEAC" w14:textId="77777777" w:rsidR="00B51764" w:rsidRPr="00B51764" w:rsidRDefault="00B51764" w:rsidP="00B51764">
      <w:pPr>
        <w:numPr>
          <w:ilvl w:val="0"/>
          <w:numId w:val="3"/>
        </w:numPr>
        <w:tabs>
          <w:tab w:val="left" w:pos="426"/>
        </w:tabs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Wykonawca wyraża zgodę na potrącenie kary umownej z przysługującego mu wynagrodzenia płatnego przez Zamawiającego w ramach niniejszej umowy.</w:t>
      </w:r>
    </w:p>
    <w:p w14:paraId="7D08B65E" w14:textId="77777777" w:rsidR="00B51764" w:rsidRPr="00B51764" w:rsidRDefault="00B51764" w:rsidP="00B51764">
      <w:pPr>
        <w:numPr>
          <w:ilvl w:val="0"/>
          <w:numId w:val="3"/>
        </w:numPr>
        <w:tabs>
          <w:tab w:val="left" w:pos="426"/>
        </w:tabs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W przypadku nieuzasadnionej zwłoki w dokonaniu zapłaty należności, Wykonawca może obciążyć Zamawiającego ustawowymi odsetkami za opóźnienie.</w:t>
      </w:r>
    </w:p>
    <w:p w14:paraId="52492298" w14:textId="77777777" w:rsidR="00B51764" w:rsidRPr="00B51764" w:rsidRDefault="00B51764" w:rsidP="00B51764">
      <w:pPr>
        <w:overflowPunct/>
        <w:autoSpaceDE/>
        <w:spacing w:line="264" w:lineRule="auto"/>
        <w:jc w:val="center"/>
        <w:textAlignment w:val="auto"/>
        <w:rPr>
          <w:rFonts w:ascii="Arial" w:hAnsi="Arial" w:cs="Arial"/>
          <w:b/>
          <w:szCs w:val="24"/>
        </w:rPr>
      </w:pPr>
    </w:p>
    <w:p w14:paraId="5AC0F12A" w14:textId="77777777" w:rsidR="00B51764" w:rsidRPr="00B51764" w:rsidRDefault="00B51764" w:rsidP="00B51764">
      <w:pPr>
        <w:overflowPunct/>
        <w:autoSpaceDE/>
        <w:spacing w:line="264" w:lineRule="auto"/>
        <w:jc w:val="center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b/>
          <w:szCs w:val="24"/>
        </w:rPr>
        <w:t>§ 7</w:t>
      </w:r>
    </w:p>
    <w:p w14:paraId="36F0D131" w14:textId="77777777" w:rsidR="00B51764" w:rsidRPr="00B51764" w:rsidRDefault="00B51764" w:rsidP="00B51764">
      <w:pPr>
        <w:numPr>
          <w:ilvl w:val="0"/>
          <w:numId w:val="4"/>
        </w:numPr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 xml:space="preserve">Strony mogą rozwiązać niniejszą umowę w każdym czasie za porozumieniem stron. </w:t>
      </w:r>
    </w:p>
    <w:p w14:paraId="4F962515" w14:textId="77777777" w:rsidR="00B51764" w:rsidRPr="00B51764" w:rsidRDefault="00B51764" w:rsidP="00B51764">
      <w:pPr>
        <w:numPr>
          <w:ilvl w:val="0"/>
          <w:numId w:val="4"/>
        </w:numPr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Zamawiający może rozwiązać niniejszą umowę za uprzednim tygodniowym okresem wypowiedzenia w przypadku, gdy Wykonawca będzie opóźniał się z wykonaniem zlecenia dłużej niż 3 dni, licząc od dnia zawiadomienia Wykonawcy o zleceniu wykonania usługi remontowej przez Zamawiającego.</w:t>
      </w:r>
    </w:p>
    <w:p w14:paraId="4E198021" w14:textId="77777777" w:rsidR="00B51764" w:rsidRPr="00B51764" w:rsidRDefault="00B51764" w:rsidP="00B51764">
      <w:pPr>
        <w:numPr>
          <w:ilvl w:val="0"/>
          <w:numId w:val="4"/>
        </w:numPr>
        <w:overflowPunct/>
        <w:autoSpaceDE/>
        <w:spacing w:line="264" w:lineRule="auto"/>
        <w:ind w:left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Do wzajemnego współdziałania przy wykonywaniu umowy strony wyznaczają:</w:t>
      </w:r>
    </w:p>
    <w:p w14:paraId="4355423D" w14:textId="77777777" w:rsidR="00B51764" w:rsidRPr="00B51764" w:rsidRDefault="00B51764" w:rsidP="00B51764">
      <w:pPr>
        <w:overflowPunct/>
        <w:autoSpaceDE/>
        <w:spacing w:line="264" w:lineRule="auto"/>
        <w:ind w:firstLine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 xml:space="preserve">1) …………….. </w:t>
      </w:r>
      <w:r w:rsidRPr="00B51764">
        <w:rPr>
          <w:rFonts w:ascii="Arial" w:hAnsi="Arial" w:cs="Arial"/>
          <w:szCs w:val="24"/>
        </w:rPr>
        <w:tab/>
        <w:t xml:space="preserve"> - reprezentującego Wykonawcę.</w:t>
      </w:r>
    </w:p>
    <w:p w14:paraId="38DAE63E" w14:textId="77777777" w:rsidR="00B51764" w:rsidRPr="00B51764" w:rsidRDefault="00B51764" w:rsidP="00B51764">
      <w:pPr>
        <w:overflowPunct/>
        <w:autoSpaceDE/>
        <w:spacing w:line="264" w:lineRule="auto"/>
        <w:ind w:firstLine="360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2) ……………..</w:t>
      </w:r>
      <w:r w:rsidRPr="00B51764">
        <w:rPr>
          <w:rFonts w:ascii="Arial" w:hAnsi="Arial" w:cs="Arial"/>
          <w:szCs w:val="24"/>
        </w:rPr>
        <w:tab/>
        <w:t xml:space="preserve"> - reprezentującego Zamawiającego.</w:t>
      </w:r>
    </w:p>
    <w:p w14:paraId="40BFA853" w14:textId="77777777" w:rsidR="00B51764" w:rsidRPr="00B51764" w:rsidRDefault="00B51764" w:rsidP="00B51764">
      <w:pPr>
        <w:overflowPunct/>
        <w:autoSpaceDE/>
        <w:spacing w:line="264" w:lineRule="auto"/>
        <w:jc w:val="center"/>
        <w:textAlignment w:val="auto"/>
        <w:rPr>
          <w:rFonts w:ascii="Arial" w:hAnsi="Arial" w:cs="Arial"/>
          <w:szCs w:val="24"/>
        </w:rPr>
      </w:pPr>
    </w:p>
    <w:p w14:paraId="20D5EB0F" w14:textId="77777777" w:rsidR="00F67A34" w:rsidRDefault="00F67A34" w:rsidP="00B51764">
      <w:pPr>
        <w:overflowPunct/>
        <w:autoSpaceDE/>
        <w:spacing w:line="264" w:lineRule="auto"/>
        <w:jc w:val="center"/>
        <w:textAlignment w:val="auto"/>
        <w:rPr>
          <w:rFonts w:ascii="Arial" w:hAnsi="Arial" w:cs="Arial"/>
          <w:b/>
          <w:szCs w:val="24"/>
        </w:rPr>
      </w:pPr>
    </w:p>
    <w:p w14:paraId="13A93CCA" w14:textId="23FC4AFF" w:rsidR="00B51764" w:rsidRPr="00B51764" w:rsidRDefault="00B51764" w:rsidP="00B51764">
      <w:pPr>
        <w:overflowPunct/>
        <w:autoSpaceDE/>
        <w:spacing w:line="264" w:lineRule="auto"/>
        <w:jc w:val="center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b/>
          <w:szCs w:val="24"/>
        </w:rPr>
        <w:t>§ 8</w:t>
      </w:r>
    </w:p>
    <w:p w14:paraId="5E8DD38B" w14:textId="77777777" w:rsidR="00B51764" w:rsidRPr="00B34FF3" w:rsidRDefault="00B51764" w:rsidP="00D8313E">
      <w:pPr>
        <w:numPr>
          <w:ilvl w:val="0"/>
          <w:numId w:val="8"/>
        </w:numPr>
        <w:tabs>
          <w:tab w:val="clear" w:pos="720"/>
        </w:tabs>
        <w:overflowPunct/>
        <w:autoSpaceDE/>
        <w:ind w:left="426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Zmiany umowy wymagają formy pisemnej pod rygorem nieważności.</w:t>
      </w:r>
    </w:p>
    <w:p w14:paraId="5D37CB49" w14:textId="77777777" w:rsidR="00B34FF3" w:rsidRPr="00B34FF3" w:rsidRDefault="00B34FF3" w:rsidP="002345A1">
      <w:pPr>
        <w:pStyle w:val="Akapitzlist"/>
        <w:numPr>
          <w:ilvl w:val="0"/>
          <w:numId w:val="11"/>
        </w:numPr>
        <w:overflowPunct/>
        <w:autoSpaceDE/>
        <w:ind w:left="709"/>
        <w:jc w:val="both"/>
        <w:textAlignment w:val="auto"/>
        <w:rPr>
          <w:rFonts w:ascii="Arial" w:hAnsi="Arial" w:cs="Arial"/>
        </w:rPr>
      </w:pPr>
      <w:r w:rsidRPr="00B34FF3">
        <w:rPr>
          <w:rFonts w:ascii="Arial" w:hAnsi="Arial" w:cs="Arial"/>
        </w:rPr>
        <w:t>Zmiany mogą dotyczyć w szczególności:</w:t>
      </w:r>
    </w:p>
    <w:p w14:paraId="407E8C0E" w14:textId="77777777" w:rsidR="00B34FF3" w:rsidRPr="00B34FF3" w:rsidRDefault="00B34FF3" w:rsidP="002345A1">
      <w:pPr>
        <w:overflowPunct/>
        <w:autoSpaceDE/>
        <w:ind w:left="720"/>
        <w:jc w:val="both"/>
        <w:textAlignment w:val="auto"/>
        <w:rPr>
          <w:rFonts w:ascii="Arial" w:hAnsi="Arial" w:cs="Arial"/>
        </w:rPr>
      </w:pPr>
      <w:r w:rsidRPr="00B34FF3">
        <w:rPr>
          <w:rFonts w:ascii="Arial" w:hAnsi="Arial" w:cs="Arial"/>
        </w:rPr>
        <w:t>a) terminu realizacji przedmiotu umowy – w przypadku wystąpienia okoliczności niezależnych od stron, których nie można było przewidzieć w chwili zawarcia umowy,</w:t>
      </w:r>
    </w:p>
    <w:p w14:paraId="51CFDB70" w14:textId="77777777" w:rsidR="00B34FF3" w:rsidRPr="00B34FF3" w:rsidRDefault="00B34FF3" w:rsidP="002345A1">
      <w:pPr>
        <w:overflowPunct/>
        <w:autoSpaceDE/>
        <w:ind w:left="720"/>
        <w:jc w:val="both"/>
        <w:textAlignment w:val="auto"/>
        <w:rPr>
          <w:rFonts w:ascii="Arial" w:hAnsi="Arial" w:cs="Arial"/>
        </w:rPr>
      </w:pPr>
      <w:r w:rsidRPr="00B34FF3">
        <w:rPr>
          <w:rFonts w:ascii="Arial" w:hAnsi="Arial" w:cs="Arial"/>
        </w:rPr>
        <w:t>b) zakresu rzeczowego zamówienia – w przypadku konieczności wykonania robót dodatkowych, zamiennych lub zaniechanych, niezbędnych do prawidłowego wykonania przedmiotu umowy,</w:t>
      </w:r>
    </w:p>
    <w:p w14:paraId="2E22362C" w14:textId="77777777" w:rsidR="00B34FF3" w:rsidRPr="00B34FF3" w:rsidRDefault="00B34FF3" w:rsidP="002345A1">
      <w:pPr>
        <w:overflowPunct/>
        <w:autoSpaceDE/>
        <w:ind w:left="720"/>
        <w:jc w:val="both"/>
        <w:textAlignment w:val="auto"/>
        <w:rPr>
          <w:rFonts w:ascii="Arial" w:hAnsi="Arial" w:cs="Arial"/>
        </w:rPr>
      </w:pPr>
      <w:r w:rsidRPr="00B34FF3">
        <w:rPr>
          <w:rFonts w:ascii="Arial" w:hAnsi="Arial" w:cs="Arial"/>
        </w:rPr>
        <w:t>c) wynagrodzenia wykonawcy – w przypadku zmian zakresu prac, o których mowa w pkt b),</w:t>
      </w:r>
    </w:p>
    <w:p w14:paraId="718511B2" w14:textId="77777777" w:rsidR="00B34FF3" w:rsidRPr="00B34FF3" w:rsidRDefault="00B34FF3" w:rsidP="002345A1">
      <w:pPr>
        <w:overflowPunct/>
        <w:autoSpaceDE/>
        <w:ind w:left="720"/>
        <w:jc w:val="both"/>
        <w:textAlignment w:val="auto"/>
        <w:rPr>
          <w:rFonts w:ascii="Arial" w:hAnsi="Arial" w:cs="Arial"/>
        </w:rPr>
      </w:pPr>
      <w:r w:rsidRPr="00B34FF3">
        <w:rPr>
          <w:rFonts w:ascii="Arial" w:hAnsi="Arial" w:cs="Arial"/>
        </w:rPr>
        <w:t>d) zmiany przepisów prawa mających bezpośredni wpływ na realizację umowy,</w:t>
      </w:r>
    </w:p>
    <w:p w14:paraId="1904C018" w14:textId="77777777" w:rsidR="00B34FF3" w:rsidRPr="00B34FF3" w:rsidRDefault="00B34FF3" w:rsidP="002345A1">
      <w:pPr>
        <w:overflowPunct/>
        <w:autoSpaceDE/>
        <w:ind w:left="720"/>
        <w:jc w:val="both"/>
        <w:textAlignment w:val="auto"/>
        <w:rPr>
          <w:rFonts w:ascii="Arial" w:hAnsi="Arial" w:cs="Arial"/>
        </w:rPr>
      </w:pPr>
      <w:r w:rsidRPr="00B34FF3">
        <w:rPr>
          <w:rFonts w:ascii="Arial" w:hAnsi="Arial" w:cs="Arial"/>
        </w:rPr>
        <w:t>e) zmiany danych formalnych stron umowy (np. nazwa, siedziba, dane rejestrowe), jeżeli nie wpływają one na warunki realizacji przedmiotu zamówienia.</w:t>
      </w:r>
    </w:p>
    <w:p w14:paraId="664A17E2" w14:textId="77777777" w:rsidR="00B34FF3" w:rsidRPr="00B34FF3" w:rsidRDefault="00B34FF3" w:rsidP="002345A1">
      <w:pPr>
        <w:overflowPunct/>
        <w:autoSpaceDE/>
        <w:ind w:left="720"/>
        <w:jc w:val="both"/>
        <w:textAlignment w:val="auto"/>
        <w:rPr>
          <w:rFonts w:ascii="Arial" w:hAnsi="Arial" w:cs="Arial"/>
        </w:rPr>
      </w:pPr>
    </w:p>
    <w:p w14:paraId="438317A9" w14:textId="1E0532B4" w:rsidR="00B34FF3" w:rsidRPr="00366294" w:rsidRDefault="00B34FF3" w:rsidP="00366294">
      <w:pPr>
        <w:pStyle w:val="Akapitzlist"/>
        <w:numPr>
          <w:ilvl w:val="0"/>
          <w:numId w:val="11"/>
        </w:numPr>
        <w:overflowPunct/>
        <w:autoSpaceDE/>
        <w:ind w:left="709"/>
        <w:jc w:val="both"/>
        <w:textAlignment w:val="auto"/>
        <w:rPr>
          <w:rFonts w:ascii="Arial" w:hAnsi="Arial" w:cs="Arial"/>
        </w:rPr>
      </w:pPr>
      <w:r w:rsidRPr="00366294">
        <w:rPr>
          <w:rFonts w:ascii="Arial" w:hAnsi="Arial" w:cs="Arial"/>
        </w:rPr>
        <w:t>Warunkiem dopuszczalności zmian, o których mowa powyżej, jest:</w:t>
      </w:r>
    </w:p>
    <w:p w14:paraId="3FA18244" w14:textId="3685FD72" w:rsidR="002345A1" w:rsidRDefault="00B34FF3" w:rsidP="00366294">
      <w:pPr>
        <w:pStyle w:val="Akapitzlist"/>
        <w:numPr>
          <w:ilvl w:val="0"/>
          <w:numId w:val="13"/>
        </w:numPr>
        <w:overflowPunct/>
        <w:autoSpaceDE/>
        <w:jc w:val="both"/>
        <w:textAlignment w:val="auto"/>
        <w:rPr>
          <w:rFonts w:ascii="Arial" w:hAnsi="Arial" w:cs="Arial"/>
        </w:rPr>
      </w:pPr>
      <w:r w:rsidRPr="002345A1">
        <w:rPr>
          <w:rFonts w:ascii="Arial" w:hAnsi="Arial" w:cs="Arial"/>
        </w:rPr>
        <w:t>brak naruszenia zasady równego traktowania wykonawców oraz uczciwej konkurencji,</w:t>
      </w:r>
    </w:p>
    <w:p w14:paraId="02501FCE" w14:textId="77777777" w:rsidR="002345A1" w:rsidRDefault="00B34FF3" w:rsidP="002345A1">
      <w:pPr>
        <w:pStyle w:val="Akapitzlist"/>
        <w:numPr>
          <w:ilvl w:val="0"/>
          <w:numId w:val="13"/>
        </w:numPr>
        <w:overflowPunct/>
        <w:autoSpaceDE/>
        <w:jc w:val="both"/>
        <w:textAlignment w:val="auto"/>
        <w:rPr>
          <w:rFonts w:ascii="Arial" w:hAnsi="Arial" w:cs="Arial"/>
        </w:rPr>
      </w:pPr>
      <w:r w:rsidRPr="002345A1">
        <w:rPr>
          <w:rFonts w:ascii="Arial" w:hAnsi="Arial" w:cs="Arial"/>
        </w:rPr>
        <w:t>zachowanie ogólnego charakteru zamówienia,</w:t>
      </w:r>
    </w:p>
    <w:p w14:paraId="45CB8DB0" w14:textId="3B3BDB12" w:rsidR="00B34FF3" w:rsidRPr="002345A1" w:rsidRDefault="00B34FF3" w:rsidP="002345A1">
      <w:pPr>
        <w:pStyle w:val="Akapitzlist"/>
        <w:numPr>
          <w:ilvl w:val="0"/>
          <w:numId w:val="13"/>
        </w:numPr>
        <w:overflowPunct/>
        <w:autoSpaceDE/>
        <w:jc w:val="both"/>
        <w:textAlignment w:val="auto"/>
        <w:rPr>
          <w:rFonts w:ascii="Arial" w:hAnsi="Arial" w:cs="Arial"/>
        </w:rPr>
      </w:pPr>
      <w:r w:rsidRPr="002345A1">
        <w:rPr>
          <w:rFonts w:ascii="Arial" w:hAnsi="Arial" w:cs="Arial"/>
        </w:rPr>
        <w:t>sporządzenie stosownego aneksu do umowy w formie pisemnej pod rygorem nieważności.</w:t>
      </w:r>
    </w:p>
    <w:p w14:paraId="01F96440" w14:textId="2EB2793C" w:rsidR="00B51764" w:rsidRPr="008D2D68" w:rsidRDefault="00B51764" w:rsidP="008D2D68">
      <w:pPr>
        <w:pStyle w:val="Akapitzlist"/>
        <w:numPr>
          <w:ilvl w:val="0"/>
          <w:numId w:val="8"/>
        </w:numPr>
        <w:tabs>
          <w:tab w:val="clear" w:pos="720"/>
        </w:tabs>
        <w:overflowPunct/>
        <w:autoSpaceDE/>
        <w:ind w:left="426"/>
        <w:jc w:val="both"/>
        <w:textAlignment w:val="auto"/>
        <w:rPr>
          <w:rFonts w:ascii="Arial" w:hAnsi="Arial" w:cs="Arial"/>
        </w:rPr>
      </w:pPr>
      <w:r w:rsidRPr="008D2D68">
        <w:rPr>
          <w:rFonts w:ascii="Arial" w:hAnsi="Arial" w:cs="Arial"/>
          <w:szCs w:val="24"/>
        </w:rPr>
        <w:t>W sprawach nieuregulowanych niniejszą umową mają zastosowanie przepisy kodeksu cywilnego.</w:t>
      </w:r>
    </w:p>
    <w:p w14:paraId="57879C2D" w14:textId="77777777" w:rsidR="00B51764" w:rsidRPr="00B51764" w:rsidRDefault="00B51764" w:rsidP="008D2D68">
      <w:pPr>
        <w:numPr>
          <w:ilvl w:val="0"/>
          <w:numId w:val="8"/>
        </w:numPr>
        <w:overflowPunct/>
        <w:autoSpaceDE/>
        <w:ind w:left="426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Wykonawca został poinformowany o zasadach przetwarzania swoich danych osobowych przez Zamawiającego zgodnie z klauzulą informacyjną o przetwarzaniu danych osobowych.</w:t>
      </w:r>
    </w:p>
    <w:p w14:paraId="443AF7FF" w14:textId="77777777" w:rsidR="00BA7958" w:rsidRDefault="00B51764" w:rsidP="008D2D68">
      <w:pPr>
        <w:numPr>
          <w:ilvl w:val="0"/>
          <w:numId w:val="8"/>
        </w:numPr>
        <w:overflowPunct/>
        <w:autoSpaceDE/>
        <w:ind w:left="426"/>
        <w:jc w:val="both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szCs w:val="24"/>
        </w:rPr>
        <w:t>Wykonawca wyraża zgodę na przetwarzanie swoich danych osobowych zawartych w niniejszej umowie w postaci numeru telefonu oraz adresu poczty elektronicznej dla celów kontaktowych realizowanych przez Zamawiającego oraz podmioty uczestniczące w realizacji zadania, o którym mowa w § 1 ust. 1 niniejszej umowy. Przetwarzanie danych osobowych odbywać się będzie zgodnie z postanowieniami Rozporządzenia Parlamentu Europejskiego i Rady (UE) z dnia 27 kwietnia 2016 roku w sprawie ochrony osób fizycznych  w związku z przetwarzaniem danych osobowych i w sprawie swobodnego przepływu takich danych oraz uchylenia dyrektywy 95/46/WE (ogólne rozporządzenie o ochronie danych - Dz. U. UE.L.2016.119.1) /zwaną RODO/, przy zachowaniu postanowień dotyczących gwarancji ochrony przetwarzania tych danych, w tym wglądu Wykonawcy w swoje dane osobowe i możliwości ich zmiany.</w:t>
      </w:r>
    </w:p>
    <w:p w14:paraId="18EB85A3" w14:textId="13692847" w:rsidR="00B51764" w:rsidRPr="00BA7958" w:rsidRDefault="00B51764" w:rsidP="008D2D68">
      <w:pPr>
        <w:numPr>
          <w:ilvl w:val="0"/>
          <w:numId w:val="8"/>
        </w:numPr>
        <w:overflowPunct/>
        <w:autoSpaceDE/>
        <w:ind w:left="426"/>
        <w:jc w:val="both"/>
        <w:textAlignment w:val="auto"/>
        <w:rPr>
          <w:rFonts w:ascii="Arial" w:hAnsi="Arial" w:cs="Arial"/>
        </w:rPr>
      </w:pPr>
      <w:r w:rsidRPr="00BA7958">
        <w:rPr>
          <w:rFonts w:ascii="Arial" w:hAnsi="Arial" w:cs="Arial"/>
          <w:szCs w:val="24"/>
        </w:rPr>
        <w:t xml:space="preserve">Umowę sporządzono w 2 jednobrzmiących egzemplarzach, po jednym dla każdej ze stron. </w:t>
      </w:r>
    </w:p>
    <w:p w14:paraId="1E7276A3" w14:textId="77777777" w:rsidR="00B51764" w:rsidRPr="00B51764" w:rsidRDefault="00B51764" w:rsidP="00B51764">
      <w:pPr>
        <w:spacing w:after="120" w:line="276" w:lineRule="auto"/>
        <w:ind w:left="283"/>
        <w:jc w:val="center"/>
        <w:textAlignment w:val="auto"/>
        <w:rPr>
          <w:rFonts w:ascii="Arial" w:hAnsi="Arial" w:cs="Arial"/>
          <w:sz w:val="16"/>
          <w:szCs w:val="16"/>
        </w:rPr>
      </w:pPr>
    </w:p>
    <w:p w14:paraId="283E1C70" w14:textId="77777777" w:rsidR="00B51764" w:rsidRPr="00B51764" w:rsidRDefault="00B51764" w:rsidP="00B51764">
      <w:pPr>
        <w:spacing w:after="120" w:line="276" w:lineRule="auto"/>
        <w:ind w:left="283"/>
        <w:jc w:val="center"/>
        <w:textAlignment w:val="auto"/>
        <w:rPr>
          <w:rFonts w:ascii="Arial" w:hAnsi="Arial" w:cs="Arial"/>
          <w:sz w:val="16"/>
          <w:szCs w:val="16"/>
        </w:rPr>
      </w:pPr>
    </w:p>
    <w:p w14:paraId="71D5CAA1" w14:textId="1ED33472" w:rsidR="00B51764" w:rsidRPr="00B51764" w:rsidRDefault="00B51764" w:rsidP="00D8313E">
      <w:pPr>
        <w:overflowPunct/>
        <w:autoSpaceDE/>
        <w:jc w:val="center"/>
        <w:textAlignment w:val="auto"/>
        <w:rPr>
          <w:rFonts w:ascii="Arial" w:hAnsi="Arial" w:cs="Arial"/>
        </w:rPr>
      </w:pPr>
      <w:r w:rsidRPr="00B51764">
        <w:rPr>
          <w:rFonts w:ascii="Arial" w:hAnsi="Arial" w:cs="Arial"/>
          <w:b/>
          <w:szCs w:val="24"/>
        </w:rPr>
        <w:t xml:space="preserve">Zamawiający:    </w:t>
      </w:r>
      <w:r w:rsidR="00D8313E">
        <w:rPr>
          <w:rFonts w:ascii="Arial" w:hAnsi="Arial" w:cs="Arial"/>
          <w:b/>
          <w:szCs w:val="24"/>
        </w:rPr>
        <w:tab/>
      </w:r>
      <w:r w:rsidR="00D8313E">
        <w:rPr>
          <w:rFonts w:ascii="Arial" w:hAnsi="Arial" w:cs="Arial"/>
          <w:b/>
          <w:szCs w:val="24"/>
        </w:rPr>
        <w:tab/>
      </w:r>
      <w:r w:rsidR="00D8313E">
        <w:rPr>
          <w:rFonts w:ascii="Arial" w:hAnsi="Arial" w:cs="Arial"/>
          <w:b/>
          <w:szCs w:val="24"/>
        </w:rPr>
        <w:tab/>
      </w:r>
      <w:r w:rsidR="00D8313E">
        <w:rPr>
          <w:rFonts w:ascii="Arial" w:hAnsi="Arial" w:cs="Arial"/>
          <w:b/>
          <w:szCs w:val="24"/>
        </w:rPr>
        <w:tab/>
      </w:r>
      <w:r w:rsidR="00D8313E">
        <w:rPr>
          <w:rFonts w:ascii="Arial" w:hAnsi="Arial" w:cs="Arial"/>
          <w:b/>
          <w:szCs w:val="24"/>
        </w:rPr>
        <w:tab/>
      </w:r>
      <w:r w:rsidRPr="00B51764">
        <w:rPr>
          <w:rFonts w:ascii="Arial" w:hAnsi="Arial" w:cs="Arial"/>
          <w:b/>
          <w:szCs w:val="24"/>
        </w:rPr>
        <w:t xml:space="preserve">        Wykonawca:</w:t>
      </w:r>
    </w:p>
    <w:p w14:paraId="31CB6971" w14:textId="77777777" w:rsidR="00B51764" w:rsidRPr="00B51764" w:rsidRDefault="00B51764" w:rsidP="00B51764">
      <w:pPr>
        <w:overflowPunct/>
        <w:autoSpaceDE/>
        <w:rPr>
          <w:rFonts w:ascii="Arial" w:hAnsi="Arial" w:cs="Arial"/>
          <w:sz w:val="22"/>
          <w:szCs w:val="24"/>
          <w:u w:val="single"/>
        </w:rPr>
      </w:pPr>
    </w:p>
    <w:p w14:paraId="6398DDB4" w14:textId="77777777" w:rsidR="00B51764" w:rsidRPr="00B51764" w:rsidRDefault="00B51764" w:rsidP="00B51764">
      <w:pPr>
        <w:overflowPunct/>
        <w:autoSpaceDE/>
        <w:rPr>
          <w:rFonts w:ascii="Arial" w:hAnsi="Arial" w:cs="Arial"/>
          <w:szCs w:val="24"/>
          <w:u w:val="single"/>
        </w:rPr>
      </w:pPr>
    </w:p>
    <w:p w14:paraId="7A7E316E" w14:textId="77777777" w:rsidR="00B51764" w:rsidRPr="00B51764" w:rsidRDefault="00B51764" w:rsidP="00B51764">
      <w:pPr>
        <w:overflowPunct/>
        <w:autoSpaceDE/>
        <w:rPr>
          <w:rFonts w:ascii="Arial" w:hAnsi="Arial" w:cs="Arial"/>
          <w:szCs w:val="24"/>
          <w:u w:val="single"/>
        </w:rPr>
      </w:pPr>
    </w:p>
    <w:p w14:paraId="563B5081" w14:textId="77777777" w:rsidR="00B51764" w:rsidRPr="00B51764" w:rsidRDefault="00B51764" w:rsidP="00B51764">
      <w:pPr>
        <w:overflowPunct/>
        <w:autoSpaceDE/>
        <w:rPr>
          <w:rFonts w:ascii="Arial" w:hAnsi="Arial" w:cs="Arial"/>
          <w:szCs w:val="24"/>
          <w:u w:val="single"/>
        </w:rPr>
      </w:pPr>
    </w:p>
    <w:p w14:paraId="3C8C5555" w14:textId="77777777" w:rsidR="00B51764" w:rsidRPr="00B51764" w:rsidRDefault="00B51764" w:rsidP="00B51764">
      <w:pPr>
        <w:overflowPunct/>
        <w:autoSpaceDE/>
        <w:rPr>
          <w:rFonts w:ascii="Arial" w:hAnsi="Arial" w:cs="Arial"/>
          <w:szCs w:val="24"/>
          <w:u w:val="single"/>
        </w:rPr>
      </w:pPr>
    </w:p>
    <w:p w14:paraId="6EB26A01" w14:textId="77777777" w:rsidR="00B51764" w:rsidRPr="00B51764" w:rsidRDefault="00B51764" w:rsidP="00B51764">
      <w:pPr>
        <w:overflowPunct/>
        <w:autoSpaceDE/>
        <w:rPr>
          <w:rFonts w:ascii="Arial" w:hAnsi="Arial" w:cs="Arial"/>
          <w:szCs w:val="24"/>
          <w:u w:val="single"/>
        </w:rPr>
      </w:pPr>
    </w:p>
    <w:p w14:paraId="4D99972F" w14:textId="77777777" w:rsidR="00B51764" w:rsidRPr="00B51764" w:rsidRDefault="00B51764" w:rsidP="00B51764">
      <w:pPr>
        <w:overflowPunct/>
        <w:autoSpaceDE/>
        <w:rPr>
          <w:rFonts w:ascii="Arial" w:hAnsi="Arial" w:cs="Arial"/>
          <w:szCs w:val="24"/>
          <w:u w:val="single"/>
        </w:rPr>
      </w:pPr>
    </w:p>
    <w:p w14:paraId="1849B26E" w14:textId="77777777" w:rsidR="00B51764" w:rsidRPr="00B51764" w:rsidRDefault="00B51764" w:rsidP="00B51764">
      <w:pPr>
        <w:overflowPunct/>
        <w:autoSpaceDE/>
        <w:rPr>
          <w:rFonts w:ascii="Arial" w:hAnsi="Arial" w:cs="Arial"/>
          <w:szCs w:val="24"/>
          <w:u w:val="single"/>
        </w:rPr>
      </w:pPr>
    </w:p>
    <w:p w14:paraId="5E4EDCF5" w14:textId="77777777" w:rsidR="00B51764" w:rsidRPr="00B51764" w:rsidRDefault="00B51764" w:rsidP="00B51764">
      <w:pPr>
        <w:overflowPunct/>
        <w:autoSpaceDE/>
        <w:rPr>
          <w:rFonts w:ascii="Arial" w:hAnsi="Arial" w:cs="Arial"/>
          <w:szCs w:val="24"/>
          <w:u w:val="single"/>
        </w:rPr>
      </w:pPr>
    </w:p>
    <w:p w14:paraId="127F8949" w14:textId="77777777" w:rsidR="00B51764" w:rsidRPr="00B51764" w:rsidRDefault="00B51764" w:rsidP="00B51764">
      <w:pPr>
        <w:overflowPunct/>
        <w:autoSpaceDE/>
        <w:rPr>
          <w:rFonts w:ascii="Arial" w:hAnsi="Arial" w:cs="Arial"/>
          <w:szCs w:val="24"/>
          <w:u w:val="single"/>
        </w:rPr>
      </w:pPr>
    </w:p>
    <w:p w14:paraId="41C266AC" w14:textId="77777777" w:rsidR="00B51764" w:rsidRPr="00B51764" w:rsidRDefault="00B51764" w:rsidP="00B51764">
      <w:pPr>
        <w:overflowPunct/>
        <w:autoSpaceDE/>
        <w:rPr>
          <w:rFonts w:ascii="Arial" w:hAnsi="Arial" w:cs="Arial"/>
          <w:szCs w:val="24"/>
          <w:u w:val="single"/>
        </w:rPr>
      </w:pPr>
    </w:p>
    <w:p w14:paraId="59E9B451" w14:textId="77777777" w:rsidR="00B51764" w:rsidRPr="00B51764" w:rsidRDefault="00B51764" w:rsidP="00B51764">
      <w:pPr>
        <w:rPr>
          <w:rFonts w:ascii="Arial" w:hAnsi="Arial" w:cs="Arial"/>
        </w:rPr>
      </w:pPr>
    </w:p>
    <w:p w14:paraId="38A21BBE" w14:textId="77777777" w:rsidR="007537B9" w:rsidRPr="00B51764" w:rsidRDefault="007537B9">
      <w:pPr>
        <w:rPr>
          <w:rFonts w:ascii="Arial" w:hAnsi="Arial" w:cs="Arial"/>
        </w:rPr>
      </w:pPr>
    </w:p>
    <w:sectPr w:rsidR="007537B9" w:rsidRPr="00B51764" w:rsidSect="00B51764">
      <w:headerReference w:type="default" r:id="rId8"/>
      <w:footerReference w:type="default" r:id="rId9"/>
      <w:pgSz w:w="11906" w:h="16838"/>
      <w:pgMar w:top="1417" w:right="1417" w:bottom="1417" w:left="1417" w:header="708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D8BC2" w14:textId="77777777" w:rsidR="00F52470" w:rsidRDefault="00F52470" w:rsidP="00B51764">
      <w:r>
        <w:separator/>
      </w:r>
    </w:p>
  </w:endnote>
  <w:endnote w:type="continuationSeparator" w:id="0">
    <w:p w14:paraId="4F82F102" w14:textId="77777777" w:rsidR="00F52470" w:rsidRDefault="00F52470" w:rsidP="00B5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532D9" w14:textId="6A4DC254" w:rsidR="00BA7958" w:rsidRDefault="00B51764">
    <w:pPr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5B76D7A" wp14:editId="5A1223F2">
              <wp:simplePos x="0" y="0"/>
              <wp:positionH relativeFrom="page">
                <wp:align>right</wp:align>
              </wp:positionH>
              <wp:positionV relativeFrom="paragraph">
                <wp:posOffset>635</wp:posOffset>
              </wp:positionV>
              <wp:extent cx="88265" cy="20320"/>
              <wp:effectExtent l="-2147482378" t="635" r="0" b="7620"/>
              <wp:wrapSquare wrapText="largest"/>
              <wp:docPr id="1106392026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265" cy="203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EFCA4C" w14:textId="77777777" w:rsidR="00BA7958" w:rsidRDefault="00BA7958"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B76D7A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-44.25pt;margin-top:.05pt;width:6.95pt;height:1.6pt;z-index:251659264;visibility:visible;mso-wrap-style:square;mso-width-percent:0;mso-height-percent:0;mso-wrap-distance-left:0;mso-wrap-distance-top:0;mso-wrap-distance-right:0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" stroked="f">
              <v:fill opacity="0"/>
              <v:textbox inset="0,0,0,0">
                <w:txbxContent>
                  <w:p w14:paraId="18EFCA4C" w14:textId="77777777" w:rsidR="00BA7958" w:rsidRDefault="00BA7958"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="00BA7958">
      <w:cr/>
    </w:r>
    <w:r w:rsidR="00BA7958">
      <w:tab/>
    </w:r>
    <w:r w:rsidR="00BA7958">
      <w:tab/>
    </w:r>
    <w:r w:rsidR="00BA795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29485" w14:textId="77777777" w:rsidR="00F52470" w:rsidRDefault="00F52470" w:rsidP="00B51764">
      <w:r>
        <w:separator/>
      </w:r>
    </w:p>
  </w:footnote>
  <w:footnote w:type="continuationSeparator" w:id="0">
    <w:p w14:paraId="222A32E0" w14:textId="77777777" w:rsidR="00F52470" w:rsidRDefault="00F52470" w:rsidP="00B51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B3246" w14:textId="677A8E6F" w:rsidR="00F059E3" w:rsidRDefault="00F059E3">
    <w:pPr>
      <w:pStyle w:val="Nagwek"/>
    </w:pPr>
    <w:r w:rsidRPr="007F48A8">
      <w:rPr>
        <w:noProof/>
      </w:rPr>
      <w:drawing>
        <wp:inline distT="0" distB="0" distL="0" distR="0" wp14:anchorId="63B7300F" wp14:editId="05BB9355">
          <wp:extent cx="5753735" cy="733425"/>
          <wp:effectExtent l="0" t="0" r="0" b="0"/>
          <wp:docPr id="1" name="Obraz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77357E" w14:textId="77777777" w:rsidR="00F059E3" w:rsidRDefault="00F059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eastAsia="MS Mincho" w:hint="default"/>
        <w:strike w:val="0"/>
        <w:dstrike w:val="0"/>
        <w:color w:val="auto"/>
        <w:szCs w:val="24"/>
        <w:lang w:eastAsia="ar-SA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  <w:szCs w:val="24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szCs w:val="24"/>
      </w:rPr>
    </w:lvl>
  </w:abstractNum>
  <w:abstractNum w:abstractNumId="5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MS Mincho" w:cs="Times New Roman"/>
        <w:szCs w:val="24"/>
        <w:lang w:eastAsia="ar-SA"/>
      </w:rPr>
    </w:lvl>
  </w:abstractNum>
  <w:abstractNum w:abstractNumId="7" w15:restartNumberingAfterBreak="0">
    <w:nsid w:val="0000000B"/>
    <w:multiLevelType w:val="multilevel"/>
    <w:tmpl w:val="65AA91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Cs w:val="24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D"/>
    <w:multiLevelType w:val="multilevel"/>
    <w:tmpl w:val="0000000D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E1258A"/>
    <w:multiLevelType w:val="hybridMultilevel"/>
    <w:tmpl w:val="43964E6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933C3D"/>
    <w:multiLevelType w:val="hybridMultilevel"/>
    <w:tmpl w:val="A5682450"/>
    <w:lvl w:ilvl="0" w:tplc="8384C914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9D2607"/>
    <w:multiLevelType w:val="hybridMultilevel"/>
    <w:tmpl w:val="43964E6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720FB0"/>
    <w:multiLevelType w:val="hybridMultilevel"/>
    <w:tmpl w:val="A5265214"/>
    <w:lvl w:ilvl="0" w:tplc="E71CB5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1701412">
    <w:abstractNumId w:val="0"/>
  </w:num>
  <w:num w:numId="2" w16cid:durableId="1320884374">
    <w:abstractNumId w:val="1"/>
  </w:num>
  <w:num w:numId="3" w16cid:durableId="1441335113">
    <w:abstractNumId w:val="2"/>
  </w:num>
  <w:num w:numId="4" w16cid:durableId="902907164">
    <w:abstractNumId w:val="3"/>
  </w:num>
  <w:num w:numId="5" w16cid:durableId="2118409375">
    <w:abstractNumId w:val="4"/>
  </w:num>
  <w:num w:numId="6" w16cid:durableId="130442780">
    <w:abstractNumId w:val="5"/>
  </w:num>
  <w:num w:numId="7" w16cid:durableId="309747184">
    <w:abstractNumId w:val="6"/>
  </w:num>
  <w:num w:numId="8" w16cid:durableId="2125883624">
    <w:abstractNumId w:val="7"/>
  </w:num>
  <w:num w:numId="9" w16cid:durableId="1233734471">
    <w:abstractNumId w:val="8"/>
  </w:num>
  <w:num w:numId="10" w16cid:durableId="415979606">
    <w:abstractNumId w:val="9"/>
  </w:num>
  <w:num w:numId="11" w16cid:durableId="1001199114">
    <w:abstractNumId w:val="12"/>
  </w:num>
  <w:num w:numId="12" w16cid:durableId="1051927126">
    <w:abstractNumId w:val="13"/>
  </w:num>
  <w:num w:numId="13" w16cid:durableId="2062485119">
    <w:abstractNumId w:val="11"/>
  </w:num>
  <w:num w:numId="14" w16cid:durableId="17004746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764"/>
    <w:rsid w:val="00004A0F"/>
    <w:rsid w:val="000D72BE"/>
    <w:rsid w:val="001E1ECE"/>
    <w:rsid w:val="002345A1"/>
    <w:rsid w:val="00266214"/>
    <w:rsid w:val="00276252"/>
    <w:rsid w:val="00366294"/>
    <w:rsid w:val="00381662"/>
    <w:rsid w:val="003B7894"/>
    <w:rsid w:val="00431247"/>
    <w:rsid w:val="00456400"/>
    <w:rsid w:val="004660CF"/>
    <w:rsid w:val="0047528D"/>
    <w:rsid w:val="004F1FF8"/>
    <w:rsid w:val="00513B52"/>
    <w:rsid w:val="00537EF9"/>
    <w:rsid w:val="005457B7"/>
    <w:rsid w:val="005A7E18"/>
    <w:rsid w:val="005F1FE1"/>
    <w:rsid w:val="0061489D"/>
    <w:rsid w:val="006265E9"/>
    <w:rsid w:val="006430D9"/>
    <w:rsid w:val="006D0DF0"/>
    <w:rsid w:val="0071182F"/>
    <w:rsid w:val="00744299"/>
    <w:rsid w:val="007537B9"/>
    <w:rsid w:val="007A71A7"/>
    <w:rsid w:val="007D4236"/>
    <w:rsid w:val="007F0533"/>
    <w:rsid w:val="008508E7"/>
    <w:rsid w:val="00853D34"/>
    <w:rsid w:val="00863CBC"/>
    <w:rsid w:val="00882DF8"/>
    <w:rsid w:val="008B21E6"/>
    <w:rsid w:val="008D2D68"/>
    <w:rsid w:val="008E3E80"/>
    <w:rsid w:val="008E6419"/>
    <w:rsid w:val="008F0241"/>
    <w:rsid w:val="00924D4A"/>
    <w:rsid w:val="009768C6"/>
    <w:rsid w:val="009F33D0"/>
    <w:rsid w:val="00A24C05"/>
    <w:rsid w:val="00AA3B15"/>
    <w:rsid w:val="00AB61B0"/>
    <w:rsid w:val="00B34FF3"/>
    <w:rsid w:val="00B51764"/>
    <w:rsid w:val="00BA7958"/>
    <w:rsid w:val="00BB5DE9"/>
    <w:rsid w:val="00BF19B4"/>
    <w:rsid w:val="00C251D7"/>
    <w:rsid w:val="00C663C9"/>
    <w:rsid w:val="00C70208"/>
    <w:rsid w:val="00CD4EFB"/>
    <w:rsid w:val="00CD7931"/>
    <w:rsid w:val="00D72A5A"/>
    <w:rsid w:val="00D8313E"/>
    <w:rsid w:val="00DD037A"/>
    <w:rsid w:val="00E05E5A"/>
    <w:rsid w:val="00E56913"/>
    <w:rsid w:val="00E8280B"/>
    <w:rsid w:val="00ED1A5E"/>
    <w:rsid w:val="00EF0747"/>
    <w:rsid w:val="00EF70EF"/>
    <w:rsid w:val="00F02E30"/>
    <w:rsid w:val="00F03BF3"/>
    <w:rsid w:val="00F059E3"/>
    <w:rsid w:val="00F25497"/>
    <w:rsid w:val="00F351DC"/>
    <w:rsid w:val="00F52470"/>
    <w:rsid w:val="00F67A34"/>
    <w:rsid w:val="00F8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0992D"/>
  <w15:chartTrackingRefBased/>
  <w15:docId w15:val="{E60F8DF1-0BF9-487E-A375-E6D42EE9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764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1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51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517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51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517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17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517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517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517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517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517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517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517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517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17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517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517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517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517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51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1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51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51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517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517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517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51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517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5176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517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176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517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176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38D5B-93A5-4A00-9391-039784353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1639</Words>
  <Characters>9836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Krawętkowski</dc:creator>
  <cp:keywords/>
  <dc:description/>
  <cp:lastModifiedBy>Przemysław Krawętkowski</cp:lastModifiedBy>
  <cp:revision>55</cp:revision>
  <dcterms:created xsi:type="dcterms:W3CDTF">2025-05-07T20:52:00Z</dcterms:created>
  <dcterms:modified xsi:type="dcterms:W3CDTF">2025-06-17T19:20:00Z</dcterms:modified>
</cp:coreProperties>
</file>